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9F308" w14:textId="77777777" w:rsidR="00027A4F" w:rsidRPr="00BB5A00" w:rsidRDefault="00BB5A00" w:rsidP="00BB5A00">
      <w:pPr>
        <w:spacing w:before="69"/>
        <w:ind w:left="142"/>
        <w:jc w:val="center"/>
        <w:rPr>
          <w:rFonts w:asciiTheme="majorHAnsi" w:eastAsia="Arial" w:hAnsiTheme="majorHAnsi" w:cs="Arial"/>
          <w:iCs/>
          <w:sz w:val="24"/>
          <w:szCs w:val="24"/>
        </w:rPr>
      </w:pPr>
      <w:r w:rsidRPr="00BB5A00">
        <w:rPr>
          <w:rFonts w:asciiTheme="majorHAnsi" w:eastAsia="Arial" w:hAnsiTheme="majorHAnsi" w:cs="Arial"/>
          <w:b/>
          <w:iCs/>
          <w:spacing w:val="4"/>
          <w:w w:val="92"/>
          <w:sz w:val="24"/>
          <w:szCs w:val="24"/>
        </w:rPr>
        <w:t>C</w:t>
      </w:r>
      <w:r w:rsidRPr="00BB5A00">
        <w:rPr>
          <w:rFonts w:asciiTheme="majorHAnsi" w:eastAsia="Arial" w:hAnsiTheme="majorHAnsi" w:cs="Arial"/>
          <w:b/>
          <w:iCs/>
          <w:spacing w:val="6"/>
          <w:w w:val="92"/>
          <w:sz w:val="24"/>
          <w:szCs w:val="24"/>
        </w:rPr>
        <w:t>u</w:t>
      </w:r>
      <w:r w:rsidRPr="00BB5A00">
        <w:rPr>
          <w:rFonts w:asciiTheme="majorHAnsi" w:eastAsia="Arial" w:hAnsiTheme="majorHAnsi" w:cs="Arial"/>
          <w:b/>
          <w:iCs/>
          <w:spacing w:val="-6"/>
          <w:w w:val="92"/>
          <w:sz w:val="24"/>
          <w:szCs w:val="24"/>
        </w:rPr>
        <w:t>rr</w:t>
      </w:r>
      <w:r w:rsidRPr="00BB5A00">
        <w:rPr>
          <w:rFonts w:asciiTheme="majorHAnsi" w:eastAsia="Arial" w:hAnsiTheme="majorHAnsi" w:cs="Arial"/>
          <w:b/>
          <w:iCs/>
          <w:spacing w:val="9"/>
          <w:w w:val="92"/>
          <w:sz w:val="24"/>
          <w:szCs w:val="24"/>
        </w:rPr>
        <w:t>i</w:t>
      </w:r>
      <w:r w:rsidRPr="00BB5A00">
        <w:rPr>
          <w:rFonts w:asciiTheme="majorHAnsi" w:eastAsia="Arial" w:hAnsiTheme="majorHAnsi" w:cs="Arial"/>
          <w:b/>
          <w:iCs/>
          <w:spacing w:val="-20"/>
          <w:w w:val="92"/>
          <w:sz w:val="24"/>
          <w:szCs w:val="24"/>
        </w:rPr>
        <w:t>c</w:t>
      </w:r>
      <w:r w:rsidRPr="00BB5A00">
        <w:rPr>
          <w:rFonts w:asciiTheme="majorHAnsi" w:eastAsia="Arial" w:hAnsiTheme="majorHAnsi" w:cs="Arial"/>
          <w:b/>
          <w:iCs/>
          <w:spacing w:val="-8"/>
          <w:w w:val="92"/>
          <w:sz w:val="24"/>
          <w:szCs w:val="24"/>
        </w:rPr>
        <w:t>u</w:t>
      </w:r>
      <w:r w:rsidRPr="00BB5A00">
        <w:rPr>
          <w:rFonts w:asciiTheme="majorHAnsi" w:eastAsia="Arial" w:hAnsiTheme="majorHAnsi" w:cs="Arial"/>
          <w:b/>
          <w:iCs/>
          <w:spacing w:val="9"/>
          <w:w w:val="92"/>
          <w:sz w:val="24"/>
          <w:szCs w:val="24"/>
        </w:rPr>
        <w:t>l</w:t>
      </w:r>
      <w:r w:rsidRPr="00BB5A00">
        <w:rPr>
          <w:rFonts w:asciiTheme="majorHAnsi" w:eastAsia="Arial" w:hAnsiTheme="majorHAnsi" w:cs="Arial"/>
          <w:b/>
          <w:iCs/>
          <w:spacing w:val="-8"/>
          <w:w w:val="92"/>
          <w:sz w:val="24"/>
          <w:szCs w:val="24"/>
        </w:rPr>
        <w:t>u</w:t>
      </w:r>
      <w:r w:rsidRPr="00BB5A00">
        <w:rPr>
          <w:rFonts w:asciiTheme="majorHAnsi" w:eastAsia="Arial" w:hAnsiTheme="majorHAnsi" w:cs="Arial"/>
          <w:b/>
          <w:iCs/>
          <w:w w:val="92"/>
          <w:sz w:val="24"/>
          <w:szCs w:val="24"/>
        </w:rPr>
        <w:t>m</w:t>
      </w:r>
      <w:r w:rsidRPr="00BB5A00">
        <w:rPr>
          <w:rFonts w:asciiTheme="majorHAnsi" w:eastAsia="Arial" w:hAnsiTheme="majorHAnsi" w:cs="Arial"/>
          <w:b/>
          <w:iCs/>
          <w:spacing w:val="3"/>
          <w:w w:val="92"/>
          <w:sz w:val="24"/>
          <w:szCs w:val="24"/>
        </w:rPr>
        <w:t xml:space="preserve"> </w:t>
      </w:r>
      <w:r w:rsidRPr="00BB5A00">
        <w:rPr>
          <w:rFonts w:asciiTheme="majorHAnsi" w:eastAsia="Arial" w:hAnsiTheme="majorHAnsi" w:cs="Arial"/>
          <w:b/>
          <w:iCs/>
          <w:spacing w:val="4"/>
          <w:w w:val="102"/>
          <w:sz w:val="24"/>
          <w:szCs w:val="24"/>
        </w:rPr>
        <w:t>V</w:t>
      </w:r>
      <w:r w:rsidRPr="00BB5A00">
        <w:rPr>
          <w:rFonts w:asciiTheme="majorHAnsi" w:eastAsia="Arial" w:hAnsiTheme="majorHAnsi" w:cs="Arial"/>
          <w:b/>
          <w:iCs/>
          <w:spacing w:val="10"/>
          <w:w w:val="102"/>
          <w:sz w:val="24"/>
          <w:szCs w:val="24"/>
        </w:rPr>
        <w:t>i</w:t>
      </w:r>
      <w:r w:rsidRPr="00BB5A00">
        <w:rPr>
          <w:rFonts w:asciiTheme="majorHAnsi" w:eastAsia="Arial" w:hAnsiTheme="majorHAnsi" w:cs="Arial"/>
          <w:b/>
          <w:iCs/>
          <w:spacing w:val="-19"/>
          <w:w w:val="85"/>
          <w:sz w:val="24"/>
          <w:szCs w:val="24"/>
        </w:rPr>
        <w:t>t</w:t>
      </w:r>
      <w:r w:rsidRPr="00BB5A00">
        <w:rPr>
          <w:rFonts w:asciiTheme="majorHAnsi" w:eastAsia="Arial" w:hAnsiTheme="majorHAnsi" w:cs="Arial"/>
          <w:b/>
          <w:iCs/>
          <w:spacing w:val="7"/>
          <w:w w:val="91"/>
          <w:sz w:val="24"/>
          <w:szCs w:val="24"/>
        </w:rPr>
        <w:t>a</w:t>
      </w:r>
      <w:r w:rsidRPr="00BB5A00">
        <w:rPr>
          <w:rFonts w:asciiTheme="majorHAnsi" w:eastAsia="Arial" w:hAnsiTheme="majorHAnsi" w:cs="Arial"/>
          <w:b/>
          <w:iCs/>
          <w:w w:val="81"/>
          <w:sz w:val="24"/>
          <w:szCs w:val="24"/>
        </w:rPr>
        <w:t>e</w:t>
      </w:r>
    </w:p>
    <w:p w14:paraId="2F2D357A" w14:textId="77777777" w:rsidR="00027A4F" w:rsidRPr="00BB5A00" w:rsidRDefault="00027A4F">
      <w:pPr>
        <w:spacing w:before="19" w:line="220" w:lineRule="exact"/>
        <w:rPr>
          <w:rFonts w:asciiTheme="majorHAnsi" w:hAnsiTheme="majorHAnsi"/>
          <w:iCs/>
          <w:sz w:val="22"/>
          <w:szCs w:val="22"/>
        </w:rPr>
      </w:pPr>
    </w:p>
    <w:p w14:paraId="085A712A" w14:textId="7DE810B9" w:rsidR="00027A4F" w:rsidRPr="00BB5A00" w:rsidRDefault="00BB5A00" w:rsidP="00BB5A00">
      <w:pPr>
        <w:spacing w:before="14" w:line="240" w:lineRule="exact"/>
        <w:ind w:firstLine="142"/>
        <w:rPr>
          <w:rFonts w:asciiTheme="majorHAnsi" w:hAnsiTheme="majorHAnsi"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Raphael Walmsley</w:t>
      </w:r>
    </w:p>
    <w:p w14:paraId="10B402BF" w14:textId="77777777" w:rsidR="00027A4F" w:rsidRPr="00BB5A00" w:rsidRDefault="00BB5A00">
      <w:pPr>
        <w:ind w:left="142"/>
        <w:rPr>
          <w:rFonts w:asciiTheme="majorHAnsi" w:eastAsia="Arial" w:hAnsiTheme="majorHAnsi" w:cs="Arial"/>
          <w:iCs/>
          <w:sz w:val="22"/>
          <w:szCs w:val="22"/>
        </w:rPr>
      </w:pPr>
      <w:r w:rsidRPr="00BB5A00">
        <w:rPr>
          <w:rFonts w:asciiTheme="majorHAnsi" w:eastAsia="Arial" w:hAnsiTheme="majorHAnsi" w:cs="Arial"/>
          <w:iCs/>
          <w:spacing w:val="7"/>
          <w:w w:val="91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15"/>
          <w:w w:val="89"/>
          <w:sz w:val="22"/>
          <w:szCs w:val="22"/>
        </w:rPr>
        <w:t>ng</w:t>
      </w:r>
      <w:r w:rsidRPr="00BB5A00">
        <w:rPr>
          <w:rFonts w:asciiTheme="majorHAnsi" w:eastAsia="Arial" w:hAnsiTheme="majorHAnsi" w:cs="Arial"/>
          <w:iCs/>
          <w:spacing w:val="1"/>
          <w:w w:val="125"/>
          <w:sz w:val="22"/>
          <w:szCs w:val="22"/>
        </w:rPr>
        <w:t>li</w:t>
      </w:r>
      <w:r w:rsidRPr="00BB5A00">
        <w:rPr>
          <w:rFonts w:asciiTheme="majorHAnsi" w:eastAsia="Arial" w:hAnsiTheme="majorHAnsi" w:cs="Arial"/>
          <w:iCs/>
          <w:spacing w:val="-7"/>
          <w:w w:val="77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h</w:t>
      </w:r>
      <w:r w:rsidRPr="00BB5A00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13"/>
          <w:sz w:val="22"/>
          <w:szCs w:val="22"/>
        </w:rPr>
        <w:t>D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p</w:t>
      </w:r>
      <w:r w:rsidRPr="00BB5A00">
        <w:rPr>
          <w:rFonts w:asciiTheme="majorHAnsi" w:eastAsia="Arial" w:hAnsiTheme="majorHAnsi" w:cs="Arial"/>
          <w:iCs/>
          <w:spacing w:val="15"/>
          <w:w w:val="8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spacing w:val="8"/>
          <w:w w:val="116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spacing w:val="-2"/>
          <w:w w:val="86"/>
          <w:sz w:val="22"/>
          <w:szCs w:val="22"/>
        </w:rPr>
        <w:t>m</w:t>
      </w:r>
      <w:r w:rsidRPr="00BB5A00">
        <w:rPr>
          <w:rFonts w:asciiTheme="majorHAnsi" w:eastAsia="Arial" w:hAnsiTheme="majorHAnsi" w:cs="Arial"/>
          <w:iCs/>
          <w:spacing w:val="12"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15"/>
          <w:w w:val="89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t</w:t>
      </w:r>
    </w:p>
    <w:p w14:paraId="430ABDF1" w14:textId="77777777" w:rsidR="00027A4F" w:rsidRPr="00BB5A00" w:rsidRDefault="00027A4F">
      <w:pPr>
        <w:spacing w:before="3" w:line="260" w:lineRule="exact"/>
        <w:rPr>
          <w:rFonts w:asciiTheme="majorHAnsi" w:hAnsiTheme="majorHAnsi"/>
          <w:iCs/>
          <w:sz w:val="22"/>
          <w:szCs w:val="22"/>
        </w:rPr>
      </w:pPr>
    </w:p>
    <w:p w14:paraId="52818547" w14:textId="4AD687E9" w:rsidR="00027A4F" w:rsidRPr="00BB5A00" w:rsidRDefault="00BB5A00" w:rsidP="00BB5A00">
      <w:pPr>
        <w:ind w:firstLine="142"/>
        <w:rPr>
          <w:rFonts w:asciiTheme="majorHAnsi" w:eastAsia="Arial" w:hAnsiTheme="majorHAnsi" w:cs="Arial"/>
          <w:iCs/>
          <w:sz w:val="22"/>
          <w:szCs w:val="22"/>
        </w:rPr>
      </w:pPr>
      <w:r w:rsidRPr="00BB5A00">
        <w:rPr>
          <w:rFonts w:asciiTheme="majorHAnsi" w:eastAsia="Arial" w:hAnsiTheme="majorHAnsi" w:cs="Arial"/>
          <w:b/>
          <w:iCs/>
          <w:spacing w:val="5"/>
          <w:w w:val="93"/>
          <w:sz w:val="22"/>
          <w:szCs w:val="22"/>
        </w:rPr>
        <w:t>P</w:t>
      </w:r>
      <w:r w:rsidRPr="00BB5A00">
        <w:rPr>
          <w:rFonts w:asciiTheme="majorHAnsi" w:eastAsia="Arial" w:hAnsiTheme="majorHAnsi" w:cs="Arial"/>
          <w:b/>
          <w:iCs/>
          <w:spacing w:val="-7"/>
          <w:w w:val="81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b/>
          <w:iCs/>
          <w:spacing w:val="-6"/>
          <w:w w:val="101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b/>
          <w:iCs/>
          <w:spacing w:val="-6"/>
          <w:w w:val="71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b/>
          <w:iCs/>
          <w:spacing w:val="-8"/>
          <w:w w:val="83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b/>
          <w:iCs/>
          <w:spacing w:val="6"/>
          <w:w w:val="92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b/>
          <w:iCs/>
          <w:spacing w:val="-8"/>
          <w:w w:val="91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b/>
          <w:iCs/>
          <w:w w:val="102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b/>
          <w:iCs/>
          <w:spacing w:val="-10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b/>
          <w:iCs/>
          <w:spacing w:val="6"/>
          <w:w w:val="88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b/>
          <w:iCs/>
          <w:spacing w:val="-8"/>
          <w:w w:val="88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b/>
          <w:iCs/>
          <w:w w:val="88"/>
          <w:sz w:val="22"/>
          <w:szCs w:val="22"/>
        </w:rPr>
        <w:t>d</w:t>
      </w:r>
      <w:r w:rsidRPr="00BB5A00">
        <w:rPr>
          <w:rFonts w:asciiTheme="majorHAnsi" w:eastAsia="Arial" w:hAnsiTheme="majorHAnsi" w:cs="Arial"/>
          <w:b/>
          <w:iCs/>
          <w:spacing w:val="-2"/>
          <w:w w:val="88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b/>
          <w:iCs/>
          <w:spacing w:val="5"/>
          <w:w w:val="93"/>
          <w:sz w:val="22"/>
          <w:szCs w:val="22"/>
        </w:rPr>
        <w:t>P</w:t>
      </w:r>
      <w:r w:rsidRPr="00BB5A00">
        <w:rPr>
          <w:rFonts w:asciiTheme="majorHAnsi" w:eastAsia="Arial" w:hAnsiTheme="majorHAnsi" w:cs="Arial"/>
          <w:b/>
          <w:iCs/>
          <w:spacing w:val="-6"/>
          <w:w w:val="101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b/>
          <w:iCs/>
          <w:spacing w:val="-8"/>
          <w:w w:val="83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b/>
          <w:iCs/>
          <w:spacing w:val="-5"/>
          <w:w w:val="101"/>
          <w:sz w:val="22"/>
          <w:szCs w:val="22"/>
        </w:rPr>
        <w:t>f</w:t>
      </w:r>
      <w:r w:rsidRPr="00BB5A00">
        <w:rPr>
          <w:rFonts w:asciiTheme="majorHAnsi" w:eastAsia="Arial" w:hAnsiTheme="majorHAnsi" w:cs="Arial"/>
          <w:b/>
          <w:iCs/>
          <w:spacing w:val="-7"/>
          <w:w w:val="81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b/>
          <w:iCs/>
          <w:spacing w:val="-6"/>
          <w:w w:val="71"/>
          <w:sz w:val="22"/>
          <w:szCs w:val="22"/>
        </w:rPr>
        <w:t>ss</w:t>
      </w:r>
      <w:r w:rsidRPr="00BB5A00">
        <w:rPr>
          <w:rFonts w:asciiTheme="majorHAnsi" w:eastAsia="Arial" w:hAnsiTheme="majorHAnsi" w:cs="Arial"/>
          <w:b/>
          <w:iCs/>
          <w:spacing w:val="10"/>
          <w:w w:val="102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b/>
          <w:iCs/>
          <w:spacing w:val="-8"/>
          <w:w w:val="83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b/>
          <w:iCs/>
          <w:spacing w:val="6"/>
          <w:w w:val="92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b/>
          <w:iCs/>
          <w:spacing w:val="-8"/>
          <w:w w:val="91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b/>
          <w:iCs/>
          <w:w w:val="102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b/>
          <w:iCs/>
          <w:spacing w:val="5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b/>
          <w:iCs/>
          <w:spacing w:val="4"/>
          <w:w w:val="94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b/>
          <w:iCs/>
          <w:spacing w:val="-6"/>
          <w:w w:val="71"/>
          <w:sz w:val="22"/>
          <w:szCs w:val="22"/>
        </w:rPr>
        <w:t>ss</w:t>
      </w:r>
      <w:r w:rsidRPr="00BB5A00">
        <w:rPr>
          <w:rFonts w:asciiTheme="majorHAnsi" w:eastAsia="Arial" w:hAnsiTheme="majorHAnsi" w:cs="Arial"/>
          <w:b/>
          <w:iCs/>
          <w:spacing w:val="-7"/>
          <w:w w:val="81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b/>
          <w:iCs/>
          <w:spacing w:val="-4"/>
          <w:w w:val="85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b/>
          <w:iCs/>
          <w:w w:val="71"/>
          <w:sz w:val="22"/>
          <w:szCs w:val="22"/>
        </w:rPr>
        <w:t>s</w:t>
      </w:r>
    </w:p>
    <w:p w14:paraId="4DE2DB12" w14:textId="77777777" w:rsidR="00027A4F" w:rsidRPr="00BB5A00" w:rsidRDefault="00BB5A00">
      <w:pPr>
        <w:spacing w:line="264" w:lineRule="auto"/>
        <w:ind w:left="142" w:right="77"/>
        <w:rPr>
          <w:rFonts w:asciiTheme="majorHAnsi" w:eastAsia="Arial" w:hAnsiTheme="majorHAnsi" w:cs="Arial"/>
          <w:iCs/>
          <w:sz w:val="22"/>
          <w:szCs w:val="22"/>
        </w:rPr>
      </w:pPr>
      <w:r w:rsidRPr="00BB5A00">
        <w:rPr>
          <w:rFonts w:asciiTheme="majorHAnsi" w:eastAsia="Arial" w:hAnsiTheme="majorHAnsi" w:cs="Arial"/>
          <w:iCs/>
          <w:spacing w:val="-2"/>
          <w:w w:val="108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w w:val="77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2"/>
          <w:w w:val="83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w w:val="83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spacing w:val="-1"/>
          <w:w w:val="83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w w:val="84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spacing w:val="-7"/>
          <w:w w:val="84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spacing w:val="-10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u</w:t>
      </w:r>
      <w:r w:rsidRPr="00BB5A00">
        <w:rPr>
          <w:rFonts w:asciiTheme="majorHAnsi" w:eastAsia="Arial" w:hAnsiTheme="majorHAnsi" w:cs="Arial"/>
          <w:iCs/>
          <w:spacing w:val="-2"/>
          <w:w w:val="89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w w:val="93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iCs/>
          <w:spacing w:val="-10"/>
          <w:w w:val="93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w w:val="90"/>
          <w:sz w:val="22"/>
          <w:szCs w:val="22"/>
        </w:rPr>
        <w:t>,</w:t>
      </w:r>
      <w:r w:rsidRPr="00BB5A00">
        <w:rPr>
          <w:rFonts w:asciiTheme="majorHAnsi" w:eastAsia="Arial" w:hAnsiTheme="majorHAnsi" w:cs="Arial"/>
          <w:iCs/>
          <w:spacing w:val="-21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3"/>
          <w:w w:val="8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spacing w:val="-12"/>
          <w:w w:val="89"/>
          <w:sz w:val="22"/>
          <w:szCs w:val="22"/>
        </w:rPr>
        <w:t>j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oy</w:t>
      </w:r>
      <w:r w:rsidRPr="00BB5A00">
        <w:rPr>
          <w:rFonts w:asciiTheme="majorHAnsi" w:eastAsia="Arial" w:hAnsiTheme="majorHAnsi" w:cs="Arial"/>
          <w:iCs/>
          <w:spacing w:val="9"/>
          <w:w w:val="89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1"/>
          <w:w w:val="89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he</w:t>
      </w:r>
      <w:r w:rsidRPr="00BB5A00">
        <w:rPr>
          <w:rFonts w:asciiTheme="majorHAnsi" w:eastAsia="Arial" w:hAnsiTheme="majorHAnsi" w:cs="Arial"/>
          <w:iCs/>
          <w:spacing w:val="-15"/>
          <w:w w:val="89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3"/>
          <w:w w:val="88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spacing w:val="-28"/>
          <w:w w:val="93"/>
          <w:sz w:val="22"/>
          <w:szCs w:val="22"/>
        </w:rPr>
        <w:t>m</w:t>
      </w:r>
      <w:r w:rsidRPr="00BB5A00">
        <w:rPr>
          <w:rFonts w:asciiTheme="majorHAnsi" w:eastAsia="Arial" w:hAnsiTheme="majorHAnsi" w:cs="Arial"/>
          <w:iCs/>
          <w:spacing w:val="12"/>
          <w:w w:val="7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spacing w:val="-10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w w:val="84"/>
          <w:sz w:val="22"/>
          <w:szCs w:val="22"/>
        </w:rPr>
        <w:t>d</w:t>
      </w:r>
      <w:r w:rsidRPr="00BB5A00">
        <w:rPr>
          <w:rFonts w:asciiTheme="majorHAnsi" w:eastAsia="Arial" w:hAnsiTheme="majorHAnsi" w:cs="Arial"/>
          <w:iCs/>
          <w:spacing w:val="-3"/>
          <w:w w:val="84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5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-16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w w:val="95"/>
          <w:sz w:val="22"/>
          <w:szCs w:val="22"/>
        </w:rPr>
        <w:t>of</w:t>
      </w:r>
      <w:r w:rsidRPr="00BB5A00">
        <w:rPr>
          <w:rFonts w:asciiTheme="majorHAnsi" w:eastAsia="Arial" w:hAnsiTheme="majorHAnsi" w:cs="Arial"/>
          <w:iCs/>
          <w:spacing w:val="-13"/>
          <w:w w:val="95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w w:val="95"/>
          <w:sz w:val="22"/>
          <w:szCs w:val="22"/>
        </w:rPr>
        <w:t>bo</w:t>
      </w:r>
      <w:r w:rsidRPr="00BB5A00">
        <w:rPr>
          <w:rFonts w:asciiTheme="majorHAnsi" w:eastAsia="Arial" w:hAnsiTheme="majorHAnsi" w:cs="Arial"/>
          <w:iCs/>
          <w:spacing w:val="1"/>
          <w:w w:val="95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w w:val="95"/>
          <w:sz w:val="22"/>
          <w:szCs w:val="22"/>
        </w:rPr>
        <w:t>h</w:t>
      </w:r>
      <w:r w:rsidRPr="00BB5A00">
        <w:rPr>
          <w:rFonts w:asciiTheme="majorHAnsi" w:eastAsia="Arial" w:hAnsiTheme="majorHAnsi" w:cs="Arial"/>
          <w:iCs/>
          <w:spacing w:val="-11"/>
          <w:w w:val="95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27"/>
          <w:w w:val="95"/>
          <w:sz w:val="22"/>
          <w:szCs w:val="22"/>
        </w:rPr>
        <w:t>m</w:t>
      </w:r>
      <w:r w:rsidRPr="00BB5A00">
        <w:rPr>
          <w:rFonts w:asciiTheme="majorHAnsi" w:eastAsia="Arial" w:hAnsiTheme="majorHAnsi" w:cs="Arial"/>
          <w:iCs/>
          <w:w w:val="95"/>
          <w:sz w:val="22"/>
          <w:szCs w:val="22"/>
        </w:rPr>
        <w:t>y</w:t>
      </w:r>
      <w:r w:rsidRPr="00BB5A00">
        <w:rPr>
          <w:rFonts w:asciiTheme="majorHAnsi" w:eastAsia="Arial" w:hAnsiTheme="majorHAnsi" w:cs="Arial"/>
          <w:iCs/>
          <w:spacing w:val="-10"/>
          <w:w w:val="95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10"/>
          <w:w w:val="120"/>
          <w:sz w:val="22"/>
          <w:szCs w:val="22"/>
        </w:rPr>
        <w:t>f</w:t>
      </w:r>
      <w:r w:rsidRPr="00BB5A00">
        <w:rPr>
          <w:rFonts w:asciiTheme="majorHAnsi" w:eastAsia="Arial" w:hAnsiTheme="majorHAnsi" w:cs="Arial"/>
          <w:iCs/>
          <w:spacing w:val="12"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ll</w:t>
      </w:r>
      <w:r w:rsidRPr="00BB5A00">
        <w:rPr>
          <w:rFonts w:asciiTheme="majorHAnsi" w:eastAsia="Arial" w:hAnsiTheme="majorHAnsi" w:cs="Arial"/>
          <w:iCs/>
          <w:spacing w:val="15"/>
          <w:w w:val="89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w</w:t>
      </w:r>
      <w:r w:rsidRPr="00BB5A00">
        <w:rPr>
          <w:rFonts w:asciiTheme="majorHAnsi" w:eastAsia="Arial" w:hAnsiTheme="majorHAnsi" w:cs="Arial"/>
          <w:iCs/>
          <w:spacing w:val="-30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1"/>
          <w:w w:val="84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spacing w:val="-3"/>
          <w:w w:val="84"/>
          <w:sz w:val="22"/>
          <w:szCs w:val="22"/>
        </w:rPr>
        <w:t>ea</w:t>
      </w:r>
      <w:r w:rsidRPr="00BB5A00">
        <w:rPr>
          <w:rFonts w:asciiTheme="majorHAnsi" w:eastAsia="Arial" w:hAnsiTheme="majorHAnsi" w:cs="Arial"/>
          <w:iCs/>
          <w:spacing w:val="3"/>
          <w:w w:val="84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iCs/>
          <w:w w:val="84"/>
          <w:sz w:val="22"/>
          <w:szCs w:val="22"/>
        </w:rPr>
        <w:t>h</w:t>
      </w:r>
      <w:r w:rsidRPr="00BB5A00">
        <w:rPr>
          <w:rFonts w:asciiTheme="majorHAnsi" w:eastAsia="Arial" w:hAnsiTheme="majorHAnsi" w:cs="Arial"/>
          <w:iCs/>
          <w:spacing w:val="-3"/>
          <w:w w:val="84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-8"/>
          <w:w w:val="84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w w:val="84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spacing w:val="8"/>
          <w:w w:val="84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3"/>
          <w:w w:val="84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w w:val="84"/>
          <w:sz w:val="22"/>
          <w:szCs w:val="22"/>
        </w:rPr>
        <w:t>nd</w:t>
      </w:r>
      <w:r w:rsidRPr="00BB5A00">
        <w:rPr>
          <w:rFonts w:asciiTheme="majorHAnsi" w:eastAsia="Arial" w:hAnsiTheme="majorHAnsi" w:cs="Arial"/>
          <w:iCs/>
          <w:spacing w:val="2"/>
          <w:w w:val="84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1"/>
          <w:w w:val="84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w w:val="84"/>
          <w:sz w:val="22"/>
          <w:szCs w:val="22"/>
        </w:rPr>
        <w:t>he</w:t>
      </w:r>
      <w:r w:rsidRPr="00BB5A00">
        <w:rPr>
          <w:rFonts w:asciiTheme="majorHAnsi" w:eastAsia="Arial" w:hAnsiTheme="majorHAnsi" w:cs="Arial"/>
          <w:iCs/>
          <w:spacing w:val="-31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7"/>
          <w:w w:val="85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spacing w:val="1"/>
          <w:w w:val="85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w w:val="85"/>
          <w:sz w:val="22"/>
          <w:szCs w:val="22"/>
        </w:rPr>
        <w:t>u</w:t>
      </w:r>
      <w:r w:rsidRPr="00BB5A00">
        <w:rPr>
          <w:rFonts w:asciiTheme="majorHAnsi" w:eastAsia="Arial" w:hAnsiTheme="majorHAnsi" w:cs="Arial"/>
          <w:iCs/>
          <w:spacing w:val="-13"/>
          <w:w w:val="85"/>
          <w:sz w:val="22"/>
          <w:szCs w:val="22"/>
        </w:rPr>
        <w:t>d</w:t>
      </w:r>
      <w:r w:rsidRPr="00BB5A00">
        <w:rPr>
          <w:rFonts w:asciiTheme="majorHAnsi" w:eastAsia="Arial" w:hAnsiTheme="majorHAnsi" w:cs="Arial"/>
          <w:iCs/>
          <w:spacing w:val="-3"/>
          <w:w w:val="85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w w:val="85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spacing w:val="-11"/>
          <w:w w:val="85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w w:val="85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spacing w:val="9"/>
          <w:w w:val="85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17"/>
          <w:sz w:val="22"/>
          <w:szCs w:val="22"/>
        </w:rPr>
        <w:t>w</w:t>
      </w:r>
      <w:r w:rsidRPr="00BB5A00">
        <w:rPr>
          <w:rFonts w:asciiTheme="majorHAnsi" w:eastAsia="Arial" w:hAnsiTheme="majorHAnsi" w:cs="Arial"/>
          <w:iCs/>
          <w:spacing w:val="-13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h</w:t>
      </w:r>
      <w:r w:rsidRPr="00BB5A00">
        <w:rPr>
          <w:rFonts w:asciiTheme="majorHAnsi" w:eastAsia="Arial" w:hAnsiTheme="majorHAnsi" w:cs="Arial"/>
          <w:iCs/>
          <w:spacing w:val="-14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16"/>
          <w:w w:val="93"/>
          <w:sz w:val="22"/>
          <w:szCs w:val="22"/>
        </w:rPr>
        <w:t>w</w:t>
      </w:r>
      <w:r w:rsidRPr="00BB5A00">
        <w:rPr>
          <w:rFonts w:asciiTheme="majorHAnsi" w:eastAsia="Arial" w:hAnsiTheme="majorHAnsi" w:cs="Arial"/>
          <w:iCs/>
          <w:w w:val="93"/>
          <w:sz w:val="22"/>
          <w:szCs w:val="22"/>
        </w:rPr>
        <w:t>h</w:t>
      </w:r>
      <w:r w:rsidRPr="00BB5A00">
        <w:rPr>
          <w:rFonts w:asciiTheme="majorHAnsi" w:eastAsia="Arial" w:hAnsiTheme="majorHAnsi" w:cs="Arial"/>
          <w:iCs/>
          <w:spacing w:val="14"/>
          <w:w w:val="93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iCs/>
          <w:w w:val="93"/>
          <w:sz w:val="22"/>
          <w:szCs w:val="22"/>
        </w:rPr>
        <w:t>m</w:t>
      </w:r>
      <w:r w:rsidRPr="00BB5A00">
        <w:rPr>
          <w:rFonts w:asciiTheme="majorHAnsi" w:eastAsia="Arial" w:hAnsiTheme="majorHAnsi" w:cs="Arial"/>
          <w:iCs/>
          <w:spacing w:val="-17"/>
          <w:w w:val="93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pacing w:val="4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16"/>
          <w:w w:val="95"/>
          <w:sz w:val="22"/>
          <w:szCs w:val="22"/>
        </w:rPr>
        <w:t>w</w:t>
      </w:r>
      <w:r w:rsidRPr="00BB5A00">
        <w:rPr>
          <w:rFonts w:asciiTheme="majorHAnsi" w:eastAsia="Arial" w:hAnsiTheme="majorHAnsi" w:cs="Arial"/>
          <w:iCs/>
          <w:w w:val="95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iCs/>
          <w:spacing w:val="-9"/>
          <w:w w:val="95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w w:val="95"/>
          <w:sz w:val="22"/>
          <w:szCs w:val="22"/>
        </w:rPr>
        <w:t>k,</w:t>
      </w:r>
      <w:r w:rsidRPr="00BB5A00">
        <w:rPr>
          <w:rFonts w:asciiTheme="majorHAnsi" w:eastAsia="Arial" w:hAnsiTheme="majorHAnsi" w:cs="Arial"/>
          <w:iCs/>
          <w:spacing w:val="-14"/>
          <w:w w:val="95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10"/>
          <w:w w:val="95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8"/>
          <w:w w:val="77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w w:val="84"/>
          <w:sz w:val="22"/>
          <w:szCs w:val="22"/>
        </w:rPr>
        <w:t>p</w:t>
      </w:r>
      <w:r w:rsidRPr="00BB5A00">
        <w:rPr>
          <w:rFonts w:asciiTheme="majorHAnsi" w:eastAsia="Arial" w:hAnsiTheme="majorHAnsi" w:cs="Arial"/>
          <w:iCs/>
          <w:spacing w:val="-3"/>
          <w:w w:val="84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-3"/>
          <w:w w:val="88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 xml:space="preserve">ng </w:t>
      </w:r>
      <w:r w:rsidRPr="00BB5A00">
        <w:rPr>
          <w:rFonts w:asciiTheme="majorHAnsi" w:eastAsia="Arial" w:hAnsiTheme="majorHAnsi" w:cs="Arial"/>
          <w:iCs/>
          <w:w w:val="87"/>
          <w:sz w:val="22"/>
          <w:szCs w:val="22"/>
        </w:rPr>
        <w:t>bo</w:t>
      </w:r>
      <w:r w:rsidRPr="00BB5A00">
        <w:rPr>
          <w:rFonts w:asciiTheme="majorHAnsi" w:eastAsia="Arial" w:hAnsiTheme="majorHAnsi" w:cs="Arial"/>
          <w:iCs/>
          <w:spacing w:val="1"/>
          <w:w w:val="87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w w:val="87"/>
          <w:sz w:val="22"/>
          <w:szCs w:val="22"/>
        </w:rPr>
        <w:t>h</w:t>
      </w:r>
      <w:r w:rsidRPr="00BB5A00">
        <w:rPr>
          <w:rFonts w:asciiTheme="majorHAnsi" w:eastAsia="Arial" w:hAnsiTheme="majorHAnsi" w:cs="Arial"/>
          <w:iCs/>
          <w:spacing w:val="12"/>
          <w:w w:val="87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3"/>
          <w:w w:val="87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spacing w:val="-13"/>
          <w:w w:val="87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w w:val="87"/>
          <w:sz w:val="22"/>
          <w:szCs w:val="22"/>
        </w:rPr>
        <w:t>d</w:t>
      </w:r>
      <w:r w:rsidRPr="00BB5A00">
        <w:rPr>
          <w:rFonts w:asciiTheme="majorHAnsi" w:eastAsia="Arial" w:hAnsiTheme="majorHAnsi" w:cs="Arial"/>
          <w:iCs/>
          <w:spacing w:val="-12"/>
          <w:w w:val="87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3"/>
          <w:w w:val="88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iCs/>
          <w:spacing w:val="-15"/>
          <w:w w:val="89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spacing w:val="8"/>
          <w:w w:val="77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w w:val="84"/>
          <w:sz w:val="22"/>
          <w:szCs w:val="22"/>
        </w:rPr>
        <w:t>d</w:t>
      </w:r>
      <w:r w:rsidRPr="00BB5A00">
        <w:rPr>
          <w:rFonts w:asciiTheme="majorHAnsi" w:eastAsia="Arial" w:hAnsiTheme="majorHAnsi" w:cs="Arial"/>
          <w:iCs/>
          <w:spacing w:val="-3"/>
          <w:w w:val="84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-10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ng</w:t>
      </w:r>
      <w:r w:rsidRPr="00BB5A00">
        <w:rPr>
          <w:rFonts w:asciiTheme="majorHAnsi" w:eastAsia="Arial" w:hAnsiTheme="majorHAnsi" w:cs="Arial"/>
          <w:iCs/>
          <w:spacing w:val="-13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1"/>
          <w:w w:val="87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w w:val="87"/>
          <w:sz w:val="22"/>
          <w:szCs w:val="22"/>
        </w:rPr>
        <w:t>h</w:t>
      </w:r>
      <w:r w:rsidRPr="00BB5A00">
        <w:rPr>
          <w:rFonts w:asciiTheme="majorHAnsi" w:eastAsia="Arial" w:hAnsiTheme="majorHAnsi" w:cs="Arial"/>
          <w:iCs/>
          <w:spacing w:val="-3"/>
          <w:w w:val="87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15"/>
          <w:w w:val="87"/>
          <w:sz w:val="22"/>
          <w:szCs w:val="22"/>
        </w:rPr>
        <w:t>m</w:t>
      </w:r>
      <w:r w:rsidRPr="00BB5A00">
        <w:rPr>
          <w:rFonts w:asciiTheme="majorHAnsi" w:eastAsia="Arial" w:hAnsiTheme="majorHAnsi" w:cs="Arial"/>
          <w:iCs/>
          <w:w w:val="87"/>
          <w:sz w:val="22"/>
          <w:szCs w:val="22"/>
        </w:rPr>
        <w:t>p</w:t>
      </w:r>
      <w:r w:rsidRPr="00BB5A00">
        <w:rPr>
          <w:rFonts w:asciiTheme="majorHAnsi" w:eastAsia="Arial" w:hAnsiTheme="majorHAnsi" w:cs="Arial"/>
          <w:iCs/>
          <w:spacing w:val="-3"/>
          <w:w w:val="87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spacing w:val="-9"/>
          <w:w w:val="87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pacing w:val="1"/>
          <w:w w:val="87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w w:val="87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spacing w:val="-3"/>
          <w:w w:val="87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-9"/>
          <w:w w:val="87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w w:val="87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spacing w:val="14"/>
          <w:w w:val="87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BB5A00">
        <w:rPr>
          <w:rFonts w:asciiTheme="majorHAnsi" w:eastAsia="Arial" w:hAnsiTheme="majorHAnsi" w:cs="Arial"/>
          <w:iCs/>
          <w:spacing w:val="-13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h</w:t>
      </w:r>
      <w:r w:rsidRPr="00BB5A00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24"/>
          <w:w w:val="86"/>
          <w:sz w:val="22"/>
          <w:szCs w:val="22"/>
        </w:rPr>
        <w:t>m</w:t>
      </w:r>
      <w:r w:rsidRPr="00BB5A00">
        <w:rPr>
          <w:rFonts w:asciiTheme="majorHAnsi" w:eastAsia="Arial" w:hAnsiTheme="majorHAnsi" w:cs="Arial"/>
          <w:iCs/>
          <w:w w:val="86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7"/>
          <w:w w:val="86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13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ea</w:t>
      </w:r>
      <w:r w:rsidRPr="00BB5A00">
        <w:rPr>
          <w:rFonts w:asciiTheme="majorHAnsi" w:eastAsia="Arial" w:hAnsiTheme="majorHAnsi" w:cs="Arial"/>
          <w:iCs/>
          <w:spacing w:val="-10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spacing w:val="-13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ng.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20"/>
          <w:w w:val="92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iCs/>
          <w:w w:val="86"/>
          <w:sz w:val="22"/>
          <w:szCs w:val="22"/>
        </w:rPr>
        <w:t>on</w:t>
      </w:r>
      <w:r w:rsidRPr="00BB5A00">
        <w:rPr>
          <w:rFonts w:asciiTheme="majorHAnsi" w:eastAsia="Arial" w:hAnsiTheme="majorHAnsi" w:cs="Arial"/>
          <w:iCs/>
          <w:spacing w:val="8"/>
          <w:w w:val="86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w w:val="84"/>
          <w:sz w:val="22"/>
          <w:szCs w:val="22"/>
        </w:rPr>
        <w:t>d</w:t>
      </w:r>
      <w:r w:rsidRPr="00BB5A00">
        <w:rPr>
          <w:rFonts w:asciiTheme="majorHAnsi" w:eastAsia="Arial" w:hAnsiTheme="majorHAnsi" w:cs="Arial"/>
          <w:iCs/>
          <w:spacing w:val="-3"/>
          <w:w w:val="84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-10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ng</w:t>
      </w:r>
      <w:r w:rsidRPr="00BB5A00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28"/>
          <w:w w:val="93"/>
          <w:sz w:val="22"/>
          <w:szCs w:val="22"/>
        </w:rPr>
        <w:t>m</w:t>
      </w:r>
      <w:r w:rsidRPr="00BB5A00">
        <w:rPr>
          <w:rFonts w:asciiTheme="majorHAnsi" w:eastAsia="Arial" w:hAnsiTheme="majorHAnsi" w:cs="Arial"/>
          <w:iCs/>
          <w:w w:val="88"/>
          <w:sz w:val="22"/>
          <w:szCs w:val="22"/>
        </w:rPr>
        <w:t>y</w:t>
      </w:r>
      <w:r w:rsidRPr="00BB5A00">
        <w:rPr>
          <w:rFonts w:asciiTheme="majorHAnsi" w:eastAsia="Arial" w:hAnsiTheme="majorHAnsi" w:cs="Arial"/>
          <w:iCs/>
          <w:spacing w:val="8"/>
          <w:w w:val="88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iCs/>
          <w:w w:val="120"/>
          <w:sz w:val="22"/>
          <w:szCs w:val="22"/>
        </w:rPr>
        <w:t>f</w:t>
      </w:r>
      <w:r w:rsidRPr="00BB5A00">
        <w:rPr>
          <w:rFonts w:asciiTheme="majorHAnsi" w:eastAsia="Arial" w:hAnsiTheme="majorHAnsi" w:cs="Arial"/>
          <w:iCs/>
          <w:spacing w:val="-23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w w:val="7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spacing w:val="-4"/>
          <w:w w:val="79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1"/>
          <w:w w:val="79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12"/>
          <w:w w:val="7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spacing w:val="17"/>
          <w:w w:val="93"/>
          <w:sz w:val="22"/>
          <w:szCs w:val="22"/>
        </w:rPr>
        <w:t>m</w:t>
      </w:r>
      <w:r w:rsidRPr="00BB5A00">
        <w:rPr>
          <w:rFonts w:asciiTheme="majorHAnsi" w:eastAsia="Arial" w:hAnsiTheme="majorHAnsi" w:cs="Arial"/>
          <w:iCs/>
          <w:spacing w:val="15"/>
          <w:w w:val="89"/>
          <w:sz w:val="22"/>
          <w:szCs w:val="22"/>
        </w:rPr>
        <w:t>p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y</w:t>
      </w:r>
      <w:r w:rsidRPr="00BB5A00">
        <w:rPr>
          <w:rFonts w:asciiTheme="majorHAnsi" w:eastAsia="Arial" w:hAnsiTheme="majorHAnsi" w:cs="Arial"/>
          <w:iCs/>
          <w:spacing w:val="-3"/>
          <w:w w:val="8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-10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w w:val="90"/>
          <w:sz w:val="22"/>
          <w:szCs w:val="22"/>
        </w:rPr>
        <w:t>,</w:t>
      </w:r>
      <w:r w:rsidRPr="00BB5A00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8"/>
          <w:w w:val="77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ee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k</w:t>
      </w:r>
      <w:r w:rsidRPr="00BB5A00">
        <w:rPr>
          <w:rFonts w:asciiTheme="majorHAnsi" w:eastAsia="Arial" w:hAnsiTheme="majorHAnsi" w:cs="Arial"/>
          <w:iCs/>
          <w:spacing w:val="-28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w w:val="90"/>
          <w:sz w:val="22"/>
          <w:szCs w:val="22"/>
        </w:rPr>
        <w:t xml:space="preserve">out </w:t>
      </w:r>
      <w:r w:rsidRPr="00BB5A00">
        <w:rPr>
          <w:rFonts w:asciiTheme="majorHAnsi" w:eastAsia="Arial" w:hAnsiTheme="majorHAnsi" w:cs="Arial"/>
          <w:iCs/>
          <w:spacing w:val="-3"/>
          <w:w w:val="90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w w:val="90"/>
          <w:sz w:val="22"/>
          <w:szCs w:val="22"/>
        </w:rPr>
        <w:t>dv</w:t>
      </w:r>
      <w:r w:rsidRPr="00BB5A00">
        <w:rPr>
          <w:rFonts w:asciiTheme="majorHAnsi" w:eastAsia="Arial" w:hAnsiTheme="majorHAnsi" w:cs="Arial"/>
          <w:iCs/>
          <w:spacing w:val="-12"/>
          <w:w w:val="90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pacing w:val="-3"/>
          <w:w w:val="90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iCs/>
          <w:w w:val="90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-13"/>
          <w:w w:val="90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 xml:space="preserve">nd </w:t>
      </w:r>
      <w:r w:rsidRPr="00BB5A00">
        <w:rPr>
          <w:rFonts w:asciiTheme="majorHAnsi" w:eastAsia="Arial" w:hAnsiTheme="majorHAnsi" w:cs="Arial"/>
          <w:iCs/>
          <w:spacing w:val="-15"/>
          <w:sz w:val="22"/>
          <w:szCs w:val="22"/>
        </w:rPr>
        <w:t>k</w:t>
      </w:r>
      <w:r w:rsidRPr="00BB5A00">
        <w:rPr>
          <w:rFonts w:asciiTheme="majorHAnsi" w:eastAsia="Arial" w:hAnsiTheme="majorHAnsi" w:cs="Arial"/>
          <w:iCs/>
          <w:w w:val="93"/>
          <w:sz w:val="22"/>
          <w:szCs w:val="22"/>
        </w:rPr>
        <w:t>no</w:t>
      </w:r>
      <w:r w:rsidRPr="00BB5A00">
        <w:rPr>
          <w:rFonts w:asciiTheme="majorHAnsi" w:eastAsia="Arial" w:hAnsiTheme="majorHAnsi" w:cs="Arial"/>
          <w:iCs/>
          <w:spacing w:val="-17"/>
          <w:w w:val="93"/>
          <w:sz w:val="22"/>
          <w:szCs w:val="22"/>
        </w:rPr>
        <w:t>w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w w:val="86"/>
          <w:sz w:val="22"/>
          <w:szCs w:val="22"/>
        </w:rPr>
        <w:t>dge</w:t>
      </w:r>
      <w:r w:rsidRPr="00BB5A00">
        <w:rPr>
          <w:rFonts w:asciiTheme="majorHAnsi" w:eastAsia="Arial" w:hAnsiTheme="majorHAnsi" w:cs="Arial"/>
          <w:iCs/>
          <w:spacing w:val="-16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5"/>
          <w:w w:val="120"/>
          <w:sz w:val="22"/>
          <w:szCs w:val="22"/>
        </w:rPr>
        <w:t>f</w:t>
      </w:r>
      <w:r w:rsidRPr="00BB5A00">
        <w:rPr>
          <w:rFonts w:asciiTheme="majorHAnsi" w:eastAsia="Arial" w:hAnsiTheme="majorHAnsi" w:cs="Arial"/>
          <w:iCs/>
          <w:spacing w:val="-10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pacing w:val="15"/>
          <w:w w:val="89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iCs/>
          <w:spacing w:val="17"/>
          <w:w w:val="93"/>
          <w:sz w:val="22"/>
          <w:szCs w:val="22"/>
        </w:rPr>
        <w:t>m</w:t>
      </w:r>
      <w:r w:rsidRPr="00BB5A00">
        <w:rPr>
          <w:rFonts w:asciiTheme="majorHAnsi" w:eastAsia="Arial" w:hAnsiTheme="majorHAnsi" w:cs="Arial"/>
          <w:iCs/>
          <w:w w:val="93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iCs/>
          <w:spacing w:val="1"/>
          <w:w w:val="93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w w:val="84"/>
          <w:sz w:val="22"/>
          <w:szCs w:val="22"/>
        </w:rPr>
        <w:t>h</w:t>
      </w:r>
      <w:r w:rsidRPr="00BB5A00">
        <w:rPr>
          <w:rFonts w:asciiTheme="majorHAnsi" w:eastAsia="Arial" w:hAnsiTheme="majorHAnsi" w:cs="Arial"/>
          <w:iCs/>
          <w:spacing w:val="-3"/>
          <w:w w:val="84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-10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w w:val="77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13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28"/>
          <w:sz w:val="22"/>
          <w:szCs w:val="22"/>
        </w:rPr>
        <w:t>m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y</w:t>
      </w:r>
      <w:r w:rsidRPr="00BB5A00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10"/>
          <w:w w:val="120"/>
          <w:sz w:val="22"/>
          <w:szCs w:val="22"/>
        </w:rPr>
        <w:t>f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pacing w:val="12"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iCs/>
          <w:w w:val="93"/>
          <w:sz w:val="22"/>
          <w:szCs w:val="22"/>
        </w:rPr>
        <w:t>d;</w:t>
      </w:r>
      <w:r w:rsidRPr="00BB5A00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7"/>
          <w:w w:val="85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spacing w:val="1"/>
          <w:w w:val="85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spacing w:val="-3"/>
          <w:w w:val="85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w w:val="85"/>
          <w:sz w:val="22"/>
          <w:szCs w:val="22"/>
        </w:rPr>
        <w:t>y</w:t>
      </w:r>
      <w:r w:rsidRPr="00BB5A00">
        <w:rPr>
          <w:rFonts w:asciiTheme="majorHAnsi" w:eastAsia="Arial" w:hAnsiTheme="majorHAnsi" w:cs="Arial"/>
          <w:iCs/>
          <w:spacing w:val="6"/>
          <w:w w:val="85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3"/>
          <w:w w:val="85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w w:val="85"/>
          <w:sz w:val="22"/>
          <w:szCs w:val="22"/>
        </w:rPr>
        <w:t>b</w:t>
      </w:r>
      <w:r w:rsidRPr="00BB5A00">
        <w:rPr>
          <w:rFonts w:asciiTheme="majorHAnsi" w:eastAsia="Arial" w:hAnsiTheme="majorHAnsi" w:cs="Arial"/>
          <w:iCs/>
          <w:spacing w:val="-8"/>
          <w:w w:val="85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pacing w:val="-3"/>
          <w:w w:val="85"/>
          <w:sz w:val="22"/>
          <w:szCs w:val="22"/>
        </w:rPr>
        <w:t>ea</w:t>
      </w:r>
      <w:r w:rsidRPr="00BB5A00">
        <w:rPr>
          <w:rFonts w:asciiTheme="majorHAnsi" w:eastAsia="Arial" w:hAnsiTheme="majorHAnsi" w:cs="Arial"/>
          <w:iCs/>
          <w:spacing w:val="7"/>
          <w:w w:val="85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w w:val="85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spacing w:val="-11"/>
          <w:w w:val="85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w w:val="85"/>
          <w:sz w:val="22"/>
          <w:szCs w:val="22"/>
        </w:rPr>
        <w:t>of</w:t>
      </w:r>
      <w:r w:rsidRPr="00BB5A00">
        <w:rPr>
          <w:rFonts w:asciiTheme="majorHAnsi" w:eastAsia="Arial" w:hAnsiTheme="majorHAnsi" w:cs="Arial"/>
          <w:iCs/>
          <w:spacing w:val="10"/>
          <w:w w:val="85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w w:val="84"/>
          <w:sz w:val="22"/>
          <w:szCs w:val="22"/>
        </w:rPr>
        <w:t>d</w:t>
      </w:r>
      <w:r w:rsidRPr="00BB5A00">
        <w:rPr>
          <w:rFonts w:asciiTheme="majorHAnsi" w:eastAsia="Arial" w:hAnsiTheme="majorHAnsi" w:cs="Arial"/>
          <w:iCs/>
          <w:spacing w:val="-3"/>
          <w:w w:val="84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v</w:t>
      </w:r>
      <w:r w:rsidRPr="00BB5A00">
        <w:rPr>
          <w:rFonts w:asciiTheme="majorHAnsi" w:eastAsia="Arial" w:hAnsiTheme="majorHAnsi" w:cs="Arial"/>
          <w:iCs/>
          <w:spacing w:val="-3"/>
          <w:w w:val="8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op</w:t>
      </w:r>
      <w:r w:rsidRPr="00BB5A00">
        <w:rPr>
          <w:rFonts w:asciiTheme="majorHAnsi" w:eastAsia="Arial" w:hAnsiTheme="majorHAnsi" w:cs="Arial"/>
          <w:iCs/>
          <w:spacing w:val="-28"/>
          <w:w w:val="93"/>
          <w:sz w:val="22"/>
          <w:szCs w:val="22"/>
        </w:rPr>
        <w:t>m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w w:val="93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spacing w:val="1"/>
          <w:w w:val="93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w w:val="77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13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spacing w:val="-14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1"/>
          <w:w w:val="87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w w:val="87"/>
          <w:sz w:val="22"/>
          <w:szCs w:val="22"/>
        </w:rPr>
        <w:t>he</w:t>
      </w:r>
      <w:r w:rsidRPr="00BB5A00">
        <w:rPr>
          <w:rFonts w:asciiTheme="majorHAnsi" w:eastAsia="Arial" w:hAnsiTheme="majorHAnsi" w:cs="Arial"/>
          <w:iCs/>
          <w:spacing w:val="-8"/>
          <w:w w:val="87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10"/>
          <w:w w:val="120"/>
          <w:sz w:val="22"/>
          <w:szCs w:val="22"/>
        </w:rPr>
        <w:t>f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pacing w:val="6"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iCs/>
          <w:w w:val="84"/>
          <w:sz w:val="22"/>
          <w:szCs w:val="22"/>
        </w:rPr>
        <w:t>ds</w:t>
      </w:r>
      <w:r w:rsidRPr="00BB5A00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of</w:t>
      </w:r>
      <w:r w:rsidRPr="00BB5A00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20"/>
          <w:w w:val="92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w w:val="84"/>
          <w:sz w:val="22"/>
          <w:szCs w:val="22"/>
        </w:rPr>
        <w:t>h</w:t>
      </w:r>
      <w:r w:rsidRPr="00BB5A00">
        <w:rPr>
          <w:rFonts w:asciiTheme="majorHAnsi" w:eastAsia="Arial" w:hAnsiTheme="majorHAnsi" w:cs="Arial"/>
          <w:iCs/>
          <w:spacing w:val="-3"/>
          <w:w w:val="84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w w:val="93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iCs/>
          <w:spacing w:val="-10"/>
          <w:w w:val="93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w w:val="88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iCs/>
          <w:spacing w:val="-16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3"/>
          <w:w w:val="85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w w:val="85"/>
          <w:sz w:val="22"/>
          <w:szCs w:val="22"/>
        </w:rPr>
        <w:t>nd</w:t>
      </w:r>
      <w:r w:rsidRPr="00BB5A00">
        <w:rPr>
          <w:rFonts w:asciiTheme="majorHAnsi" w:eastAsia="Arial" w:hAnsiTheme="majorHAnsi" w:cs="Arial"/>
          <w:iCs/>
          <w:spacing w:val="13"/>
          <w:w w:val="85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20"/>
          <w:w w:val="92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iCs/>
          <w:spacing w:val="15"/>
          <w:w w:val="89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iCs/>
          <w:spacing w:val="-28"/>
          <w:w w:val="93"/>
          <w:sz w:val="22"/>
          <w:szCs w:val="22"/>
        </w:rPr>
        <w:t>m</w:t>
      </w:r>
      <w:r w:rsidRPr="00BB5A00">
        <w:rPr>
          <w:rFonts w:asciiTheme="majorHAnsi" w:eastAsia="Arial" w:hAnsiTheme="majorHAnsi" w:cs="Arial"/>
          <w:iCs/>
          <w:w w:val="86"/>
          <w:sz w:val="22"/>
          <w:szCs w:val="22"/>
        </w:rPr>
        <w:t>po</w:t>
      </w:r>
      <w:r w:rsidRPr="00BB5A00">
        <w:rPr>
          <w:rFonts w:asciiTheme="majorHAnsi" w:eastAsia="Arial" w:hAnsiTheme="majorHAnsi" w:cs="Arial"/>
          <w:iCs/>
          <w:spacing w:val="8"/>
          <w:w w:val="86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on</w:t>
      </w:r>
      <w:r w:rsidRPr="00BB5A00">
        <w:rPr>
          <w:rFonts w:asciiTheme="majorHAnsi" w:eastAsia="Arial" w:hAnsiTheme="majorHAnsi" w:cs="Arial"/>
          <w:iCs/>
          <w:spacing w:val="-13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 xml:space="preserve">nd </w:t>
      </w:r>
      <w:r w:rsidRPr="00BB5A00">
        <w:rPr>
          <w:rFonts w:asciiTheme="majorHAnsi" w:eastAsia="Arial" w:hAnsiTheme="majorHAnsi" w:cs="Arial"/>
          <w:iCs/>
          <w:spacing w:val="-8"/>
          <w:w w:val="109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-10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w w:val="93"/>
          <w:sz w:val="22"/>
          <w:szCs w:val="22"/>
        </w:rPr>
        <w:t>u</w:t>
      </w:r>
      <w:r w:rsidRPr="00BB5A00">
        <w:rPr>
          <w:rFonts w:asciiTheme="majorHAnsi" w:eastAsia="Arial" w:hAnsiTheme="majorHAnsi" w:cs="Arial"/>
          <w:iCs/>
          <w:spacing w:val="-10"/>
          <w:w w:val="93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-15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3"/>
          <w:w w:val="85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w w:val="85"/>
          <w:sz w:val="22"/>
          <w:szCs w:val="22"/>
        </w:rPr>
        <w:t>nd</w:t>
      </w:r>
      <w:r w:rsidRPr="00BB5A00">
        <w:rPr>
          <w:rFonts w:asciiTheme="majorHAnsi" w:eastAsia="Arial" w:hAnsiTheme="majorHAnsi" w:cs="Arial"/>
          <w:iCs/>
          <w:spacing w:val="13"/>
          <w:w w:val="85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23"/>
          <w:w w:val="91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du</w:t>
      </w:r>
      <w:r w:rsidRPr="00BB5A00">
        <w:rPr>
          <w:rFonts w:asciiTheme="majorHAnsi" w:eastAsia="Arial" w:hAnsiTheme="majorHAnsi" w:cs="Arial"/>
          <w:iCs/>
          <w:spacing w:val="-3"/>
          <w:w w:val="89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on</w:t>
      </w:r>
      <w:r w:rsidRPr="00BB5A00">
        <w:rPr>
          <w:rFonts w:asciiTheme="majorHAnsi" w:eastAsia="Arial" w:hAnsiTheme="majorHAnsi" w:cs="Arial"/>
          <w:iCs/>
          <w:spacing w:val="-13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w w:val="88"/>
          <w:sz w:val="22"/>
          <w:szCs w:val="22"/>
        </w:rPr>
        <w:t>by</w:t>
      </w:r>
      <w:r w:rsidRPr="00BB5A00">
        <w:rPr>
          <w:rFonts w:asciiTheme="majorHAnsi" w:eastAsia="Arial" w:hAnsiTheme="majorHAnsi" w:cs="Arial"/>
          <w:iCs/>
          <w:spacing w:val="7"/>
          <w:w w:val="88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3"/>
          <w:w w:val="88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spacing w:val="1"/>
          <w:w w:val="88"/>
          <w:sz w:val="22"/>
          <w:szCs w:val="22"/>
        </w:rPr>
        <w:t>tt</w:t>
      </w:r>
      <w:r w:rsidRPr="00BB5A00">
        <w:rPr>
          <w:rFonts w:asciiTheme="majorHAnsi" w:eastAsia="Arial" w:hAnsiTheme="majorHAnsi" w:cs="Arial"/>
          <w:iCs/>
          <w:spacing w:val="-3"/>
          <w:w w:val="88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-13"/>
          <w:w w:val="88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w w:val="88"/>
          <w:sz w:val="22"/>
          <w:szCs w:val="22"/>
        </w:rPr>
        <w:t>d</w:t>
      </w:r>
      <w:r w:rsidRPr="00BB5A00">
        <w:rPr>
          <w:rFonts w:asciiTheme="majorHAnsi" w:eastAsia="Arial" w:hAnsiTheme="majorHAnsi" w:cs="Arial"/>
          <w:iCs/>
          <w:spacing w:val="-11"/>
          <w:w w:val="88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w w:val="88"/>
          <w:sz w:val="22"/>
          <w:szCs w:val="22"/>
        </w:rPr>
        <w:t>ng</w:t>
      </w:r>
      <w:r w:rsidRPr="00BB5A00">
        <w:rPr>
          <w:rFonts w:asciiTheme="majorHAnsi" w:eastAsia="Arial" w:hAnsiTheme="majorHAnsi" w:cs="Arial"/>
          <w:iCs/>
          <w:spacing w:val="6"/>
          <w:w w:val="88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3"/>
          <w:w w:val="88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iCs/>
          <w:w w:val="88"/>
          <w:sz w:val="22"/>
          <w:szCs w:val="22"/>
        </w:rPr>
        <w:t>on</w:t>
      </w:r>
      <w:r w:rsidRPr="00BB5A00">
        <w:rPr>
          <w:rFonts w:asciiTheme="majorHAnsi" w:eastAsia="Arial" w:hAnsiTheme="majorHAnsi" w:cs="Arial"/>
          <w:iCs/>
          <w:spacing w:val="-9"/>
          <w:w w:val="88"/>
          <w:sz w:val="22"/>
          <w:szCs w:val="22"/>
        </w:rPr>
        <w:t>f</w:t>
      </w:r>
      <w:r w:rsidRPr="00BB5A00">
        <w:rPr>
          <w:rFonts w:asciiTheme="majorHAnsi" w:eastAsia="Arial" w:hAnsiTheme="majorHAnsi" w:cs="Arial"/>
          <w:iCs/>
          <w:spacing w:val="-3"/>
          <w:w w:val="88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-9"/>
          <w:w w:val="88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pacing w:val="-3"/>
          <w:w w:val="88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w w:val="88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spacing w:val="-3"/>
          <w:w w:val="88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iCs/>
          <w:spacing w:val="-16"/>
          <w:w w:val="88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w w:val="88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spacing w:val="-16"/>
          <w:w w:val="88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3"/>
          <w:w w:val="88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w w:val="88"/>
          <w:sz w:val="22"/>
          <w:szCs w:val="22"/>
        </w:rPr>
        <w:t>nd</w:t>
      </w:r>
      <w:r w:rsidRPr="00BB5A00">
        <w:rPr>
          <w:rFonts w:asciiTheme="majorHAnsi" w:eastAsia="Arial" w:hAnsiTheme="majorHAnsi" w:cs="Arial"/>
          <w:iCs/>
          <w:spacing w:val="-15"/>
          <w:w w:val="88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9"/>
          <w:w w:val="88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pacing w:val="-3"/>
          <w:w w:val="88"/>
          <w:sz w:val="22"/>
          <w:szCs w:val="22"/>
        </w:rPr>
        <w:t>ea</w:t>
      </w:r>
      <w:r w:rsidRPr="00BB5A00">
        <w:rPr>
          <w:rFonts w:asciiTheme="majorHAnsi" w:eastAsia="Arial" w:hAnsiTheme="majorHAnsi" w:cs="Arial"/>
          <w:iCs/>
          <w:w w:val="88"/>
          <w:sz w:val="22"/>
          <w:szCs w:val="22"/>
        </w:rPr>
        <w:t>d</w:t>
      </w:r>
      <w:r w:rsidRPr="00BB5A00">
        <w:rPr>
          <w:rFonts w:asciiTheme="majorHAnsi" w:eastAsia="Arial" w:hAnsiTheme="majorHAnsi" w:cs="Arial"/>
          <w:iCs/>
          <w:spacing w:val="-11"/>
          <w:w w:val="88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w w:val="88"/>
          <w:sz w:val="22"/>
          <w:szCs w:val="22"/>
        </w:rPr>
        <w:t xml:space="preserve">ng 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spacing w:val="-10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pacing w:val="-3"/>
          <w:w w:val="88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w w:val="77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10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d</w:t>
      </w:r>
      <w:r w:rsidRPr="00BB5A00">
        <w:rPr>
          <w:rFonts w:asciiTheme="majorHAnsi" w:eastAsia="Arial" w:hAnsiTheme="majorHAnsi" w:cs="Arial"/>
          <w:iCs/>
          <w:spacing w:val="-13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1"/>
          <w:w w:val="87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w w:val="87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iCs/>
          <w:spacing w:val="5"/>
          <w:w w:val="87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1"/>
          <w:w w:val="87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w w:val="87"/>
          <w:sz w:val="22"/>
          <w:szCs w:val="22"/>
        </w:rPr>
        <w:t>ho</w:t>
      </w:r>
      <w:r w:rsidRPr="00BB5A00">
        <w:rPr>
          <w:rFonts w:asciiTheme="majorHAnsi" w:eastAsia="Arial" w:hAnsiTheme="majorHAnsi" w:cs="Arial"/>
          <w:iCs/>
          <w:spacing w:val="7"/>
          <w:w w:val="87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w w:val="87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-12"/>
          <w:w w:val="87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10"/>
          <w:w w:val="120"/>
          <w:sz w:val="22"/>
          <w:szCs w:val="22"/>
        </w:rPr>
        <w:t>f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iCs/>
          <w:w w:val="84"/>
          <w:sz w:val="22"/>
          <w:szCs w:val="22"/>
        </w:rPr>
        <w:t>d</w:t>
      </w:r>
      <w:r w:rsidRPr="00BB5A00">
        <w:rPr>
          <w:rFonts w:asciiTheme="majorHAnsi" w:eastAsia="Arial" w:hAnsiTheme="majorHAnsi" w:cs="Arial"/>
          <w:iCs/>
          <w:spacing w:val="8"/>
          <w:w w:val="84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w w:val="90"/>
          <w:sz w:val="22"/>
          <w:szCs w:val="22"/>
        </w:rPr>
        <w:t>.</w:t>
      </w:r>
      <w:r w:rsidRPr="00BB5A00">
        <w:rPr>
          <w:rFonts w:asciiTheme="majorHAnsi" w:eastAsia="Arial" w:hAnsiTheme="majorHAnsi" w:cs="Arial"/>
          <w:iCs/>
          <w:spacing w:val="24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pacing w:val="13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12"/>
          <w:w w:val="7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spacing w:val="17"/>
          <w:w w:val="93"/>
          <w:sz w:val="22"/>
          <w:szCs w:val="22"/>
        </w:rPr>
        <w:t>m</w:t>
      </w:r>
      <w:r w:rsidRPr="00BB5A00">
        <w:rPr>
          <w:rFonts w:asciiTheme="majorHAnsi" w:eastAsia="Arial" w:hAnsiTheme="majorHAnsi" w:cs="Arial"/>
          <w:iCs/>
          <w:spacing w:val="-3"/>
          <w:w w:val="88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iCs/>
          <w:spacing w:val="15"/>
          <w:w w:val="89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iCs/>
          <w:spacing w:val="-13"/>
          <w:w w:val="93"/>
          <w:sz w:val="22"/>
          <w:szCs w:val="22"/>
        </w:rPr>
        <w:t>mm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pacing w:val="1"/>
          <w:sz w:val="22"/>
          <w:szCs w:val="22"/>
        </w:rPr>
        <w:t>tt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d</w:t>
      </w:r>
      <w:r w:rsidRPr="00BB5A00">
        <w:rPr>
          <w:rFonts w:asciiTheme="majorHAnsi" w:eastAsia="Arial" w:hAnsiTheme="majorHAnsi" w:cs="Arial"/>
          <w:iCs/>
          <w:spacing w:val="-13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 xml:space="preserve">o 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iCs/>
          <w:spacing w:val="1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pacing w:val="-10"/>
          <w:w w:val="120"/>
          <w:sz w:val="22"/>
          <w:szCs w:val="22"/>
        </w:rPr>
        <w:t>f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5"/>
          <w:sz w:val="22"/>
          <w:szCs w:val="22"/>
        </w:rPr>
        <w:t>-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ong</w:t>
      </w:r>
      <w:r w:rsidRPr="00BB5A00">
        <w:rPr>
          <w:rFonts w:asciiTheme="majorHAnsi" w:eastAsia="Arial" w:hAnsiTheme="majorHAnsi" w:cs="Arial"/>
          <w:iCs/>
          <w:spacing w:val="-13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iCs/>
          <w:spacing w:val="-3"/>
          <w:w w:val="79"/>
          <w:sz w:val="22"/>
          <w:szCs w:val="22"/>
        </w:rPr>
        <w:t>ea</w:t>
      </w:r>
      <w:r w:rsidRPr="00BB5A00">
        <w:rPr>
          <w:rFonts w:asciiTheme="majorHAnsi" w:eastAsia="Arial" w:hAnsiTheme="majorHAnsi" w:cs="Arial"/>
          <w:iCs/>
          <w:spacing w:val="-10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pacing w:val="15"/>
          <w:w w:val="89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ng.</w:t>
      </w:r>
    </w:p>
    <w:p w14:paraId="70928F5F" w14:textId="77777777" w:rsidR="00BB5A00" w:rsidRDefault="00BB5A00" w:rsidP="00BB5A00">
      <w:pPr>
        <w:spacing w:before="28" w:line="300" w:lineRule="exact"/>
        <w:ind w:right="3279" w:firstLine="142"/>
        <w:rPr>
          <w:rFonts w:asciiTheme="majorHAnsi" w:hAnsiTheme="majorHAnsi"/>
          <w:iCs/>
          <w:sz w:val="22"/>
          <w:szCs w:val="22"/>
        </w:rPr>
      </w:pPr>
    </w:p>
    <w:p w14:paraId="45FD0DEB" w14:textId="2328D57B" w:rsidR="00027A4F" w:rsidRPr="00BB5A00" w:rsidRDefault="00BB5A00" w:rsidP="00BB5A00">
      <w:pPr>
        <w:spacing w:before="28" w:line="300" w:lineRule="exact"/>
        <w:ind w:right="3279" w:firstLine="142"/>
        <w:rPr>
          <w:rFonts w:asciiTheme="majorHAnsi" w:eastAsia="Arial" w:hAnsiTheme="majorHAnsi" w:cs="Arial"/>
          <w:iCs/>
          <w:sz w:val="22"/>
          <w:szCs w:val="22"/>
        </w:rPr>
      </w:pPr>
      <w:r w:rsidRPr="00BB5A00">
        <w:rPr>
          <w:rFonts w:asciiTheme="majorHAnsi" w:eastAsia="Arial" w:hAnsiTheme="majorHAnsi" w:cs="Arial"/>
          <w:b/>
          <w:iCs/>
          <w:spacing w:val="4"/>
          <w:w w:val="102"/>
          <w:position w:val="-1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b/>
          <w:iCs/>
          <w:spacing w:val="-8"/>
          <w:w w:val="83"/>
          <w:position w:val="-1"/>
          <w:sz w:val="22"/>
          <w:szCs w:val="22"/>
        </w:rPr>
        <w:t>d</w:t>
      </w:r>
      <w:r w:rsidRPr="00BB5A00">
        <w:rPr>
          <w:rFonts w:asciiTheme="majorHAnsi" w:eastAsia="Arial" w:hAnsiTheme="majorHAnsi" w:cs="Arial"/>
          <w:b/>
          <w:iCs/>
          <w:spacing w:val="6"/>
          <w:w w:val="92"/>
          <w:position w:val="-1"/>
          <w:sz w:val="22"/>
          <w:szCs w:val="22"/>
        </w:rPr>
        <w:t>u</w:t>
      </w:r>
      <w:r w:rsidRPr="00BB5A00">
        <w:rPr>
          <w:rFonts w:asciiTheme="majorHAnsi" w:eastAsia="Arial" w:hAnsiTheme="majorHAnsi" w:cs="Arial"/>
          <w:b/>
          <w:iCs/>
          <w:spacing w:val="-7"/>
          <w:w w:val="81"/>
          <w:position w:val="-1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b/>
          <w:iCs/>
          <w:spacing w:val="7"/>
          <w:w w:val="91"/>
          <w:position w:val="-1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b/>
          <w:iCs/>
          <w:spacing w:val="-19"/>
          <w:w w:val="85"/>
          <w:position w:val="-1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b/>
          <w:iCs/>
          <w:spacing w:val="10"/>
          <w:w w:val="102"/>
          <w:position w:val="-1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b/>
          <w:iCs/>
          <w:spacing w:val="-8"/>
          <w:w w:val="83"/>
          <w:position w:val="-1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b/>
          <w:iCs/>
          <w:spacing w:val="9"/>
          <w:w w:val="92"/>
          <w:position w:val="-1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b/>
          <w:iCs/>
          <w:spacing w:val="-4"/>
          <w:w w:val="102"/>
          <w:position w:val="-1"/>
          <w:sz w:val="22"/>
          <w:szCs w:val="22"/>
        </w:rPr>
        <w:t>/</w:t>
      </w:r>
      <w:r w:rsidRPr="00BB5A00">
        <w:rPr>
          <w:rFonts w:asciiTheme="majorHAnsi" w:eastAsia="Arial" w:hAnsiTheme="majorHAnsi" w:cs="Arial"/>
          <w:b/>
          <w:iCs/>
          <w:spacing w:val="4"/>
          <w:w w:val="94"/>
          <w:position w:val="-1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b/>
          <w:iCs/>
          <w:spacing w:val="-7"/>
          <w:w w:val="81"/>
          <w:position w:val="-1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b/>
          <w:iCs/>
          <w:spacing w:val="-6"/>
          <w:w w:val="101"/>
          <w:position w:val="-1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b/>
          <w:iCs/>
          <w:spacing w:val="-19"/>
          <w:w w:val="85"/>
          <w:position w:val="-1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b/>
          <w:iCs/>
          <w:spacing w:val="10"/>
          <w:w w:val="102"/>
          <w:position w:val="-1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b/>
          <w:iCs/>
          <w:spacing w:val="-5"/>
          <w:w w:val="101"/>
          <w:position w:val="-1"/>
          <w:sz w:val="22"/>
          <w:szCs w:val="22"/>
        </w:rPr>
        <w:t>f</w:t>
      </w:r>
      <w:r w:rsidRPr="00BB5A00">
        <w:rPr>
          <w:rFonts w:asciiTheme="majorHAnsi" w:eastAsia="Arial" w:hAnsiTheme="majorHAnsi" w:cs="Arial"/>
          <w:b/>
          <w:iCs/>
          <w:spacing w:val="10"/>
          <w:w w:val="102"/>
          <w:position w:val="-1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b/>
          <w:iCs/>
          <w:spacing w:val="-7"/>
          <w:w w:val="81"/>
          <w:position w:val="-1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b/>
          <w:iCs/>
          <w:spacing w:val="7"/>
          <w:w w:val="91"/>
          <w:position w:val="-1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b/>
          <w:iCs/>
          <w:spacing w:val="-19"/>
          <w:w w:val="85"/>
          <w:position w:val="-1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b/>
          <w:iCs/>
          <w:spacing w:val="10"/>
          <w:w w:val="102"/>
          <w:position w:val="-1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b/>
          <w:iCs/>
          <w:spacing w:val="-8"/>
          <w:w w:val="83"/>
          <w:position w:val="-1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b/>
          <w:iCs/>
          <w:w w:val="92"/>
          <w:position w:val="-1"/>
          <w:sz w:val="22"/>
          <w:szCs w:val="22"/>
        </w:rPr>
        <w:t>n</w:t>
      </w:r>
    </w:p>
    <w:p w14:paraId="180BD66D" w14:textId="77777777" w:rsidR="00027A4F" w:rsidRPr="00BB5A00" w:rsidRDefault="00027A4F">
      <w:pPr>
        <w:spacing w:before="6" w:line="180" w:lineRule="exact"/>
        <w:rPr>
          <w:rFonts w:asciiTheme="majorHAnsi" w:hAnsiTheme="majorHAnsi"/>
          <w:iCs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1"/>
        <w:gridCol w:w="5219"/>
        <w:gridCol w:w="800"/>
      </w:tblGrid>
      <w:tr w:rsidR="00027A4F" w:rsidRPr="00BB5A00" w14:paraId="2A793FEF" w14:textId="77777777">
        <w:trPr>
          <w:trHeight w:hRule="exact" w:val="430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192DD636" w14:textId="77777777" w:rsidR="00027A4F" w:rsidRPr="00BB5A00" w:rsidRDefault="00BB5A00">
            <w:pPr>
              <w:spacing w:before="73"/>
              <w:ind w:left="4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10"/>
                <w:sz w:val="22"/>
                <w:szCs w:val="22"/>
              </w:rPr>
              <w:t>B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79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88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w w:val="84"/>
                <w:sz w:val="22"/>
                <w:szCs w:val="22"/>
              </w:rPr>
              <w:t>h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84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w w:val="93"/>
                <w:sz w:val="22"/>
                <w:szCs w:val="22"/>
              </w:rPr>
              <w:t>or</w:t>
            </w:r>
            <w:r w:rsidRPr="00BB5A00">
              <w:rPr>
                <w:rFonts w:asciiTheme="majorHAnsi" w:eastAsia="Arial" w:hAnsiTheme="majorHAnsi" w:cs="Arial"/>
                <w:iCs/>
                <w:spacing w:val="7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of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13"/>
                <w:w w:val="108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w w:val="77"/>
                <w:sz w:val="22"/>
                <w:szCs w:val="22"/>
              </w:rPr>
              <w:t>s</w:t>
            </w:r>
          </w:p>
        </w:tc>
        <w:tc>
          <w:tcPr>
            <w:tcW w:w="5219" w:type="dxa"/>
            <w:tcBorders>
              <w:top w:val="nil"/>
              <w:left w:val="nil"/>
              <w:bottom w:val="nil"/>
              <w:right w:val="nil"/>
            </w:tcBorders>
          </w:tcPr>
          <w:p w14:paraId="0E7F9B74" w14:textId="77777777" w:rsidR="00027A4F" w:rsidRPr="00BB5A00" w:rsidRDefault="00BB5A00">
            <w:pPr>
              <w:spacing w:before="73"/>
              <w:ind w:left="1234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13"/>
                <w:sz w:val="22"/>
                <w:szCs w:val="22"/>
              </w:rPr>
              <w:t>U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v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8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w w:val="77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-35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y</w:t>
            </w:r>
            <w:r w:rsidRPr="00BB5A00">
              <w:rPr>
                <w:rFonts w:asciiTheme="majorHAnsi" w:eastAsia="Arial" w:hAnsiTheme="majorHAnsi" w:cs="Arial"/>
                <w:iCs/>
                <w:spacing w:val="14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of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6"/>
                <w:w w:val="86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pacing w:val="10"/>
                <w:w w:val="86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86"/>
                <w:sz w:val="22"/>
                <w:szCs w:val="22"/>
              </w:rPr>
              <w:t>x</w:t>
            </w:r>
            <w:r w:rsidRPr="00BB5A00">
              <w:rPr>
                <w:rFonts w:asciiTheme="majorHAnsi" w:eastAsia="Arial" w:hAnsiTheme="majorHAnsi" w:cs="Arial"/>
                <w:iCs/>
                <w:spacing w:val="10"/>
                <w:w w:val="86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w w:val="86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29"/>
                <w:w w:val="86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10"/>
                <w:w w:val="86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w w:val="86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pacing w:val="-2"/>
                <w:w w:val="86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13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u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n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07B6FB4" w14:textId="77777777" w:rsidR="00027A4F" w:rsidRPr="00BB5A00" w:rsidRDefault="00BB5A00">
            <w:pPr>
              <w:spacing w:before="73"/>
              <w:ind w:left="34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1978</w:t>
            </w:r>
          </w:p>
        </w:tc>
      </w:tr>
      <w:tr w:rsidR="00027A4F" w:rsidRPr="00BB5A00" w14:paraId="59FED16E" w14:textId="77777777">
        <w:trPr>
          <w:trHeight w:hRule="exact" w:val="450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08966AC0" w14:textId="77777777" w:rsidR="00027A4F" w:rsidRPr="00BB5A00" w:rsidRDefault="00BB5A00">
            <w:pPr>
              <w:spacing w:before="93"/>
              <w:ind w:left="4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6"/>
                <w:w w:val="87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pacing w:val="10"/>
                <w:w w:val="87"/>
                <w:sz w:val="22"/>
                <w:szCs w:val="22"/>
              </w:rPr>
              <w:t>eac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87"/>
                <w:sz w:val="22"/>
                <w:szCs w:val="22"/>
              </w:rPr>
              <w:t>h</w:t>
            </w:r>
            <w:r w:rsidRPr="00BB5A00">
              <w:rPr>
                <w:rFonts w:asciiTheme="majorHAnsi" w:eastAsia="Arial" w:hAnsiTheme="majorHAnsi" w:cs="Arial"/>
                <w:iCs/>
                <w:spacing w:val="10"/>
                <w:w w:val="87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87"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spacing w:val="21"/>
                <w:w w:val="87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5"/>
                <w:w w:val="92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7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w w:val="120"/>
                <w:sz w:val="22"/>
                <w:szCs w:val="22"/>
              </w:rPr>
              <w:t>f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88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79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on</w:t>
            </w:r>
          </w:p>
        </w:tc>
        <w:tc>
          <w:tcPr>
            <w:tcW w:w="5219" w:type="dxa"/>
            <w:tcBorders>
              <w:top w:val="nil"/>
              <w:left w:val="nil"/>
              <w:bottom w:val="nil"/>
              <w:right w:val="nil"/>
            </w:tcBorders>
          </w:tcPr>
          <w:p w14:paraId="0D8A00B3" w14:textId="77777777" w:rsidR="00027A4F" w:rsidRPr="00BB5A00" w:rsidRDefault="00BB5A00">
            <w:pPr>
              <w:spacing w:before="93"/>
              <w:ind w:left="1234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13"/>
                <w:sz w:val="22"/>
                <w:szCs w:val="22"/>
              </w:rPr>
              <w:t>U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v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8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w w:val="77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-35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y</w:t>
            </w:r>
            <w:r w:rsidRPr="00BB5A00">
              <w:rPr>
                <w:rFonts w:asciiTheme="majorHAnsi" w:eastAsia="Arial" w:hAnsiTheme="majorHAnsi" w:cs="Arial"/>
                <w:iCs/>
                <w:spacing w:val="14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of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6"/>
                <w:w w:val="87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pacing w:val="10"/>
                <w:w w:val="87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87"/>
                <w:sz w:val="22"/>
                <w:szCs w:val="22"/>
              </w:rPr>
              <w:t>x</w:t>
            </w:r>
            <w:r w:rsidRPr="00BB5A00">
              <w:rPr>
                <w:rFonts w:asciiTheme="majorHAnsi" w:eastAsia="Arial" w:hAnsiTheme="majorHAnsi" w:cs="Arial"/>
                <w:iCs/>
                <w:spacing w:val="10"/>
                <w:w w:val="87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w w:val="87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23"/>
                <w:w w:val="87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of</w:t>
            </w:r>
            <w:r w:rsidRPr="00BB5A00">
              <w:rPr>
                <w:rFonts w:asciiTheme="majorHAnsi" w:eastAsia="Arial" w:hAnsiTheme="majorHAnsi" w:cs="Arial"/>
                <w:iCs/>
                <w:spacing w:val="10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87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w w:val="87"/>
                <w:sz w:val="22"/>
                <w:szCs w:val="22"/>
              </w:rPr>
              <w:t>he</w:t>
            </w:r>
            <w:r w:rsidRPr="00BB5A00">
              <w:rPr>
                <w:rFonts w:asciiTheme="majorHAnsi" w:eastAsia="Arial" w:hAnsiTheme="majorHAnsi" w:cs="Arial"/>
                <w:iCs/>
                <w:spacing w:val="6"/>
                <w:w w:val="87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3"/>
                <w:w w:val="83"/>
                <w:sz w:val="22"/>
                <w:szCs w:val="22"/>
              </w:rPr>
              <w:t>P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7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93"/>
                <w:sz w:val="22"/>
                <w:szCs w:val="22"/>
              </w:rPr>
              <w:t>m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79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spacing w:val="2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10"/>
                <w:sz w:val="22"/>
                <w:szCs w:val="22"/>
              </w:rPr>
              <w:t>B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79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77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n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249884E" w14:textId="77777777" w:rsidR="00027A4F" w:rsidRPr="00BB5A00" w:rsidRDefault="00BB5A00">
            <w:pPr>
              <w:spacing w:before="93"/>
              <w:ind w:left="34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1994</w:t>
            </w:r>
          </w:p>
        </w:tc>
      </w:tr>
      <w:tr w:rsidR="00027A4F" w:rsidRPr="00BB5A00" w14:paraId="2EE9789F" w14:textId="77777777">
        <w:trPr>
          <w:trHeight w:hRule="exact" w:val="430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1FB5528A" w14:textId="77777777" w:rsidR="00027A4F" w:rsidRPr="00BB5A00" w:rsidRDefault="00BB5A00">
            <w:pPr>
              <w:spacing w:before="93"/>
              <w:ind w:left="4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7"/>
                <w:w w:val="88"/>
                <w:sz w:val="22"/>
                <w:szCs w:val="22"/>
              </w:rPr>
              <w:t>M</w:t>
            </w:r>
            <w:r w:rsidRPr="00BB5A00">
              <w:rPr>
                <w:rFonts w:asciiTheme="majorHAnsi" w:eastAsia="Arial" w:hAnsiTheme="majorHAnsi" w:cs="Arial"/>
                <w:iCs/>
                <w:spacing w:val="11"/>
                <w:w w:val="88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spacing w:val="7"/>
                <w:w w:val="88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88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pacing w:val="11"/>
                <w:w w:val="88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-9"/>
                <w:w w:val="88"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w w:val="88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24"/>
                <w:w w:val="88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w w:val="88"/>
                <w:sz w:val="22"/>
                <w:szCs w:val="22"/>
              </w:rPr>
              <w:t>(</w:t>
            </w:r>
            <w:r w:rsidRPr="00BB5A00">
              <w:rPr>
                <w:rFonts w:asciiTheme="majorHAnsi" w:eastAsia="Arial" w:hAnsiTheme="majorHAnsi" w:cs="Arial"/>
                <w:iCs/>
                <w:spacing w:val="7"/>
                <w:w w:val="91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95"/>
                <w:sz w:val="22"/>
                <w:szCs w:val="22"/>
              </w:rPr>
              <w:t>ng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95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77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w w:val="93"/>
                <w:sz w:val="22"/>
                <w:szCs w:val="22"/>
              </w:rPr>
              <w:t>h)</w:t>
            </w:r>
          </w:p>
        </w:tc>
        <w:tc>
          <w:tcPr>
            <w:tcW w:w="5219" w:type="dxa"/>
            <w:tcBorders>
              <w:top w:val="nil"/>
              <w:left w:val="nil"/>
              <w:bottom w:val="nil"/>
              <w:right w:val="nil"/>
            </w:tcBorders>
          </w:tcPr>
          <w:p w14:paraId="0A2C3FFE" w14:textId="77777777" w:rsidR="00027A4F" w:rsidRPr="00BB5A00" w:rsidRDefault="00BB5A00">
            <w:pPr>
              <w:spacing w:before="93"/>
              <w:ind w:left="1234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13"/>
                <w:sz w:val="22"/>
                <w:szCs w:val="22"/>
              </w:rPr>
              <w:t>U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v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8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w w:val="77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-35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y</w:t>
            </w:r>
            <w:r w:rsidRPr="00BB5A00">
              <w:rPr>
                <w:rFonts w:asciiTheme="majorHAnsi" w:eastAsia="Arial" w:hAnsiTheme="majorHAnsi" w:cs="Arial"/>
                <w:iCs/>
                <w:spacing w:val="14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of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6"/>
                <w:w w:val="87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pacing w:val="10"/>
                <w:w w:val="87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87"/>
                <w:sz w:val="22"/>
                <w:szCs w:val="22"/>
              </w:rPr>
              <w:t>x</w:t>
            </w:r>
            <w:r w:rsidRPr="00BB5A00">
              <w:rPr>
                <w:rFonts w:asciiTheme="majorHAnsi" w:eastAsia="Arial" w:hAnsiTheme="majorHAnsi" w:cs="Arial"/>
                <w:iCs/>
                <w:spacing w:val="10"/>
                <w:w w:val="87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w w:val="87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23"/>
                <w:w w:val="87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of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87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w w:val="87"/>
                <w:sz w:val="22"/>
                <w:szCs w:val="22"/>
              </w:rPr>
              <w:t>he</w:t>
            </w:r>
            <w:r w:rsidRPr="00BB5A00">
              <w:rPr>
                <w:rFonts w:asciiTheme="majorHAnsi" w:eastAsia="Arial" w:hAnsiTheme="majorHAnsi" w:cs="Arial"/>
                <w:iCs/>
                <w:spacing w:val="6"/>
                <w:w w:val="87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3"/>
                <w:w w:val="83"/>
                <w:sz w:val="22"/>
                <w:szCs w:val="22"/>
              </w:rPr>
              <w:t>P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7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93"/>
                <w:sz w:val="22"/>
                <w:szCs w:val="22"/>
              </w:rPr>
              <w:t>m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79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spacing w:val="2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10"/>
                <w:sz w:val="22"/>
                <w:szCs w:val="22"/>
              </w:rPr>
              <w:t>B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79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77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n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E9FAE2A" w14:textId="77777777" w:rsidR="00027A4F" w:rsidRPr="00BB5A00" w:rsidRDefault="00BB5A00">
            <w:pPr>
              <w:spacing w:before="93"/>
              <w:ind w:left="34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2005</w:t>
            </w:r>
          </w:p>
        </w:tc>
      </w:tr>
    </w:tbl>
    <w:p w14:paraId="0555B3E3" w14:textId="77777777" w:rsidR="00BB5A00" w:rsidRDefault="00BB5A00" w:rsidP="00BB5A00">
      <w:pPr>
        <w:ind w:right="3404"/>
        <w:rPr>
          <w:rFonts w:asciiTheme="majorHAnsi" w:hAnsiTheme="majorHAnsi"/>
          <w:iCs/>
          <w:sz w:val="22"/>
          <w:szCs w:val="22"/>
        </w:rPr>
      </w:pPr>
      <w:r>
        <w:rPr>
          <w:rFonts w:asciiTheme="majorHAnsi" w:hAnsiTheme="majorHAnsi"/>
          <w:iCs/>
          <w:sz w:val="22"/>
          <w:szCs w:val="22"/>
        </w:rPr>
        <w:t xml:space="preserve">   </w:t>
      </w:r>
    </w:p>
    <w:p w14:paraId="2054816D" w14:textId="43E2BE31" w:rsidR="00027A4F" w:rsidRPr="00BB5A00" w:rsidRDefault="00BB5A00" w:rsidP="00BB5A00">
      <w:pPr>
        <w:ind w:right="3404"/>
        <w:rPr>
          <w:rFonts w:asciiTheme="majorHAnsi" w:eastAsia="Arial" w:hAnsiTheme="majorHAnsi" w:cs="Arial"/>
          <w:iCs/>
          <w:sz w:val="22"/>
          <w:szCs w:val="22"/>
        </w:rPr>
      </w:pPr>
      <w:r>
        <w:rPr>
          <w:rFonts w:asciiTheme="majorHAnsi" w:hAnsiTheme="majorHAnsi"/>
          <w:iCs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b/>
          <w:iCs/>
          <w:spacing w:val="4"/>
          <w:w w:val="89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b/>
          <w:iCs/>
          <w:spacing w:val="-6"/>
          <w:w w:val="8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b/>
          <w:iCs/>
          <w:spacing w:val="6"/>
          <w:w w:val="8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b/>
          <w:iCs/>
          <w:spacing w:val="-6"/>
          <w:w w:val="89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b/>
          <w:iCs/>
          <w:spacing w:val="-8"/>
          <w:w w:val="89"/>
          <w:sz w:val="22"/>
          <w:szCs w:val="22"/>
        </w:rPr>
        <w:t>h</w:t>
      </w:r>
      <w:r w:rsidRPr="00BB5A00">
        <w:rPr>
          <w:rFonts w:asciiTheme="majorHAnsi" w:eastAsia="Arial" w:hAnsiTheme="majorHAnsi" w:cs="Arial"/>
          <w:b/>
          <w:iCs/>
          <w:spacing w:val="-4"/>
          <w:w w:val="89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b/>
          <w:iCs/>
          <w:spacing w:val="5"/>
          <w:w w:val="89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b/>
          <w:iCs/>
          <w:w w:val="89"/>
          <w:sz w:val="22"/>
          <w:szCs w:val="22"/>
        </w:rPr>
        <w:t>g</w:t>
      </w:r>
      <w:r w:rsidRPr="00BB5A00">
        <w:rPr>
          <w:rFonts w:asciiTheme="majorHAnsi" w:eastAsia="Arial" w:hAnsiTheme="majorHAnsi" w:cs="Arial"/>
          <w:b/>
          <w:iCs/>
          <w:spacing w:val="6"/>
          <w:w w:val="89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b/>
          <w:iCs/>
          <w:spacing w:val="-11"/>
          <w:w w:val="102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b/>
          <w:iCs/>
          <w:spacing w:val="-8"/>
          <w:w w:val="91"/>
          <w:sz w:val="22"/>
          <w:szCs w:val="22"/>
        </w:rPr>
        <w:t>x</w:t>
      </w:r>
      <w:r w:rsidRPr="00BB5A00">
        <w:rPr>
          <w:rFonts w:asciiTheme="majorHAnsi" w:eastAsia="Arial" w:hAnsiTheme="majorHAnsi" w:cs="Arial"/>
          <w:b/>
          <w:iCs/>
          <w:spacing w:val="7"/>
          <w:w w:val="83"/>
          <w:sz w:val="22"/>
          <w:szCs w:val="22"/>
        </w:rPr>
        <w:t>p</w:t>
      </w:r>
      <w:r w:rsidRPr="00BB5A00">
        <w:rPr>
          <w:rFonts w:asciiTheme="majorHAnsi" w:eastAsia="Arial" w:hAnsiTheme="majorHAnsi" w:cs="Arial"/>
          <w:b/>
          <w:iCs/>
          <w:spacing w:val="-7"/>
          <w:w w:val="81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b/>
          <w:iCs/>
          <w:spacing w:val="-6"/>
          <w:w w:val="101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b/>
          <w:iCs/>
          <w:spacing w:val="10"/>
          <w:w w:val="102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b/>
          <w:iCs/>
          <w:spacing w:val="-7"/>
          <w:w w:val="81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b/>
          <w:iCs/>
          <w:spacing w:val="6"/>
          <w:w w:val="92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b/>
          <w:iCs/>
          <w:spacing w:val="-7"/>
          <w:w w:val="81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b/>
          <w:iCs/>
          <w:w w:val="81"/>
          <w:sz w:val="22"/>
          <w:szCs w:val="22"/>
        </w:rPr>
        <w:t>e</w:t>
      </w:r>
    </w:p>
    <w:p w14:paraId="64F5FAFA" w14:textId="77777777" w:rsidR="00027A4F" w:rsidRPr="00BB5A00" w:rsidRDefault="00027A4F">
      <w:pPr>
        <w:spacing w:before="1" w:line="140" w:lineRule="exact"/>
        <w:rPr>
          <w:rFonts w:asciiTheme="majorHAnsi" w:hAnsiTheme="majorHAnsi"/>
          <w:iCs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6"/>
        <w:gridCol w:w="2387"/>
        <w:gridCol w:w="1115"/>
        <w:gridCol w:w="1671"/>
        <w:gridCol w:w="1806"/>
      </w:tblGrid>
      <w:tr w:rsidR="00027A4F" w:rsidRPr="00BB5A00" w14:paraId="3DA9EFF8" w14:textId="77777777">
        <w:trPr>
          <w:trHeight w:hRule="exact" w:val="423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4BAA347E" w14:textId="77777777" w:rsidR="00027A4F" w:rsidRPr="00BB5A00" w:rsidRDefault="00BB5A00">
            <w:pPr>
              <w:spacing w:before="73"/>
              <w:ind w:left="4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7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on</w:t>
            </w:r>
            <w:r w:rsidRPr="00BB5A00">
              <w:rPr>
                <w:rFonts w:asciiTheme="majorHAnsi" w:eastAsia="Arial" w:hAnsiTheme="majorHAnsi" w:cs="Arial"/>
                <w:iCs/>
                <w:spacing w:val="-9"/>
                <w:sz w:val="22"/>
                <w:szCs w:val="22"/>
              </w:rPr>
              <w:t>-</w:t>
            </w:r>
            <w:r w:rsidRPr="00BB5A00">
              <w:rPr>
                <w:rFonts w:asciiTheme="majorHAnsi" w:eastAsia="Arial" w:hAnsiTheme="majorHAnsi" w:cs="Arial"/>
                <w:iCs/>
                <w:spacing w:val="-12"/>
                <w:w w:val="83"/>
                <w:sz w:val="22"/>
                <w:szCs w:val="22"/>
              </w:rPr>
              <w:t>P</w:t>
            </w:r>
            <w:r w:rsidRPr="00BB5A00">
              <w:rPr>
                <w:rFonts w:asciiTheme="majorHAnsi" w:eastAsia="Arial" w:hAnsiTheme="majorHAnsi" w:cs="Arial"/>
                <w:iCs/>
                <w:w w:val="95"/>
                <w:sz w:val="22"/>
                <w:szCs w:val="22"/>
              </w:rPr>
              <w:t>ub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95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88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spacing w:val="-16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12"/>
                <w:w w:val="83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88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89"/>
                <w:sz w:val="22"/>
                <w:szCs w:val="22"/>
              </w:rPr>
              <w:t>h</w:t>
            </w:r>
            <w:r w:rsidRPr="00BB5A00">
              <w:rPr>
                <w:rFonts w:asciiTheme="majorHAnsi" w:eastAsia="Arial" w:hAnsiTheme="majorHAnsi" w:cs="Arial"/>
                <w:iCs/>
                <w:w w:val="95"/>
                <w:sz w:val="22"/>
                <w:szCs w:val="22"/>
              </w:rPr>
              <w:t>ool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5BACA049" w14:textId="77777777" w:rsidR="00027A4F" w:rsidRPr="00BB5A00" w:rsidRDefault="00BB5A00">
            <w:pPr>
              <w:spacing w:before="73"/>
              <w:ind w:left="316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4"/>
                <w:w w:val="82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w w:val="82"/>
                <w:sz w:val="22"/>
                <w:szCs w:val="22"/>
              </w:rPr>
              <w:t>d</w:t>
            </w:r>
            <w:r w:rsidRPr="00BB5A00">
              <w:rPr>
                <w:rFonts w:asciiTheme="majorHAnsi" w:eastAsia="Arial" w:hAnsiTheme="majorHAnsi" w:cs="Arial"/>
                <w:iCs/>
                <w:spacing w:val="-2"/>
                <w:w w:val="82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7"/>
                <w:w w:val="82"/>
                <w:sz w:val="22"/>
                <w:szCs w:val="22"/>
              </w:rPr>
              <w:t>ss</w:t>
            </w:r>
            <w:r w:rsidRPr="00BB5A00">
              <w:rPr>
                <w:rFonts w:asciiTheme="majorHAnsi" w:eastAsia="Arial" w:hAnsiTheme="majorHAnsi" w:cs="Arial"/>
                <w:iCs/>
                <w:w w:val="82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82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20"/>
                <w:w w:val="92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w w:val="93"/>
                <w:sz w:val="22"/>
                <w:szCs w:val="22"/>
              </w:rPr>
              <w:t>h</w:t>
            </w:r>
            <w:r w:rsidRPr="00BB5A00">
              <w:rPr>
                <w:rFonts w:asciiTheme="majorHAnsi" w:eastAsia="Arial" w:hAnsiTheme="majorHAnsi" w:cs="Arial"/>
                <w:iCs/>
                <w:spacing w:val="-10"/>
                <w:w w:val="93"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77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79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12"/>
                <w:w w:val="83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88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w w:val="94"/>
                <w:sz w:val="22"/>
                <w:szCs w:val="22"/>
              </w:rPr>
              <w:t>hool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88DFA8C" w14:textId="77777777" w:rsidR="00027A4F" w:rsidRPr="00BB5A00" w:rsidRDefault="00BB5A00">
            <w:pPr>
              <w:spacing w:before="73"/>
              <w:ind w:left="92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7"/>
                <w:w w:val="92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w w:val="84"/>
                <w:sz w:val="22"/>
                <w:szCs w:val="22"/>
              </w:rPr>
              <w:t>d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84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77"/>
                <w:sz w:val="22"/>
                <w:szCs w:val="22"/>
              </w:rPr>
              <w:t>ss</w:t>
            </w:r>
            <w:r w:rsidRPr="00BB5A00">
              <w:rPr>
                <w:rFonts w:asciiTheme="majorHAnsi" w:eastAsia="Arial" w:hAnsiTheme="majorHAnsi" w:cs="Arial"/>
                <w:iCs/>
                <w:w w:val="79"/>
                <w:sz w:val="22"/>
                <w:szCs w:val="22"/>
              </w:rPr>
              <w:t>a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14:paraId="49D18129" w14:textId="77777777" w:rsidR="00027A4F" w:rsidRPr="00BB5A00" w:rsidRDefault="00BB5A00">
            <w:pPr>
              <w:spacing w:before="73"/>
              <w:ind w:left="464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1</w:t>
            </w:r>
            <w:r w:rsidRPr="00BB5A00">
              <w:rPr>
                <w:rFonts w:asciiTheme="majorHAnsi" w:eastAsia="Arial" w:hAnsiTheme="majorHAnsi" w:cs="Arial"/>
                <w:iCs/>
                <w:spacing w:val="-15"/>
                <w:sz w:val="22"/>
                <w:szCs w:val="22"/>
              </w:rPr>
              <w:t>9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8</w:t>
            </w:r>
            <w:r w:rsidRPr="00BB5A00">
              <w:rPr>
                <w:rFonts w:asciiTheme="majorHAnsi" w:eastAsia="Arial" w:hAnsiTheme="majorHAnsi" w:cs="Arial"/>
                <w:iCs/>
                <w:spacing w:val="-14"/>
                <w:sz w:val="22"/>
                <w:szCs w:val="22"/>
              </w:rPr>
              <w:t>6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>-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91</w:t>
            </w:r>
          </w:p>
        </w:tc>
        <w:tc>
          <w:tcPr>
            <w:tcW w:w="1806" w:type="dxa"/>
            <w:vMerge w:val="restart"/>
            <w:tcBorders>
              <w:top w:val="nil"/>
              <w:left w:val="nil"/>
              <w:right w:val="nil"/>
            </w:tcBorders>
          </w:tcPr>
          <w:p w14:paraId="0554D37F" w14:textId="77777777" w:rsidR="00027A4F" w:rsidRPr="00BB5A00" w:rsidRDefault="00BB5A00">
            <w:pPr>
              <w:spacing w:before="58"/>
              <w:ind w:left="19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5"/>
                <w:position w:val="-9"/>
                <w:sz w:val="22"/>
                <w:szCs w:val="22"/>
              </w:rPr>
              <w:t>3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rd</w:t>
            </w:r>
          </w:p>
          <w:p w14:paraId="22425B32" w14:textId="77777777" w:rsidR="00027A4F" w:rsidRPr="00BB5A00" w:rsidRDefault="00027A4F">
            <w:pPr>
              <w:spacing w:before="9" w:line="160" w:lineRule="exact"/>
              <w:rPr>
                <w:rFonts w:asciiTheme="majorHAnsi" w:hAnsiTheme="majorHAnsi"/>
                <w:iCs/>
                <w:sz w:val="22"/>
                <w:szCs w:val="22"/>
              </w:rPr>
            </w:pPr>
          </w:p>
          <w:p w14:paraId="66B15F82" w14:textId="77777777" w:rsidR="00027A4F" w:rsidRPr="00BB5A00" w:rsidRDefault="00BB5A00">
            <w:pPr>
              <w:ind w:left="19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5"/>
                <w:position w:val="-9"/>
                <w:sz w:val="22"/>
                <w:szCs w:val="22"/>
              </w:rPr>
              <w:t>5</w:t>
            </w:r>
            <w:r w:rsidRPr="00BB5A00">
              <w:rPr>
                <w:rFonts w:asciiTheme="majorHAnsi" w:eastAsia="Arial" w:hAnsiTheme="majorHAnsi" w:cs="Arial"/>
                <w:iCs/>
                <w:spacing w:val="7"/>
                <w:sz w:val="22"/>
                <w:szCs w:val="22"/>
              </w:rPr>
              <w:t>th</w:t>
            </w:r>
          </w:p>
        </w:tc>
      </w:tr>
      <w:tr w:rsidR="00027A4F" w:rsidRPr="00BB5A00" w14:paraId="5CA7632D" w14:textId="77777777">
        <w:trPr>
          <w:trHeight w:hRule="exact" w:val="421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3B67CC98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1820B259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966AC9E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14:paraId="32F8EA4A" w14:textId="77777777" w:rsidR="00027A4F" w:rsidRPr="00BB5A00" w:rsidRDefault="00BB5A00">
            <w:pPr>
              <w:spacing w:before="86"/>
              <w:ind w:left="509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19</w:t>
            </w:r>
            <w:r w:rsidRPr="00BB5A00">
              <w:rPr>
                <w:rFonts w:asciiTheme="majorHAnsi" w:eastAsia="Arial" w:hAnsiTheme="majorHAnsi" w:cs="Arial"/>
                <w:iCs/>
                <w:spacing w:val="-15"/>
                <w:sz w:val="22"/>
                <w:szCs w:val="22"/>
              </w:rPr>
              <w:t>9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sz w:val="22"/>
                <w:szCs w:val="22"/>
              </w:rPr>
              <w:t>4</w:t>
            </w:r>
            <w:r w:rsidRPr="00BB5A00">
              <w:rPr>
                <w:rFonts w:asciiTheme="majorHAnsi" w:eastAsia="Arial" w:hAnsiTheme="majorHAnsi" w:cs="Arial"/>
                <w:iCs/>
                <w:spacing w:val="-10"/>
                <w:sz w:val="22"/>
                <w:szCs w:val="22"/>
              </w:rPr>
              <w:t>-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95</w:t>
            </w:r>
          </w:p>
        </w:tc>
        <w:tc>
          <w:tcPr>
            <w:tcW w:w="1806" w:type="dxa"/>
            <w:vMerge/>
            <w:tcBorders>
              <w:left w:val="nil"/>
              <w:bottom w:val="nil"/>
              <w:right w:val="nil"/>
            </w:tcBorders>
          </w:tcPr>
          <w:p w14:paraId="1240D7E7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</w:tr>
      <w:tr w:rsidR="00027A4F" w:rsidRPr="00BB5A00" w14:paraId="027EDB83" w14:textId="77777777">
        <w:trPr>
          <w:trHeight w:hRule="exact" w:val="442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1C94A046" w14:textId="77777777" w:rsidR="00027A4F" w:rsidRPr="00BB5A00" w:rsidRDefault="00027A4F">
            <w:pPr>
              <w:spacing w:line="100" w:lineRule="exact"/>
              <w:rPr>
                <w:rFonts w:asciiTheme="majorHAnsi" w:hAnsiTheme="majorHAnsi"/>
                <w:iCs/>
                <w:sz w:val="22"/>
                <w:szCs w:val="22"/>
              </w:rPr>
            </w:pPr>
          </w:p>
          <w:p w14:paraId="0CD558A0" w14:textId="77777777" w:rsidR="00027A4F" w:rsidRPr="00BB5A00" w:rsidRDefault="00BB5A00">
            <w:pPr>
              <w:ind w:left="4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2"/>
                <w:w w:val="83"/>
                <w:sz w:val="22"/>
                <w:szCs w:val="22"/>
              </w:rPr>
              <w:t>P</w:t>
            </w:r>
            <w:r w:rsidRPr="00BB5A00">
              <w:rPr>
                <w:rFonts w:asciiTheme="majorHAnsi" w:eastAsia="Arial" w:hAnsiTheme="majorHAnsi" w:cs="Arial"/>
                <w:iCs/>
                <w:w w:val="95"/>
                <w:sz w:val="22"/>
                <w:szCs w:val="22"/>
              </w:rPr>
              <w:t>ub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95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88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spacing w:val="-1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12"/>
                <w:w w:val="83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88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h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89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ol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6FB5B8A1" w14:textId="77777777" w:rsidR="00027A4F" w:rsidRPr="00BB5A00" w:rsidRDefault="00027A4F">
            <w:pPr>
              <w:spacing w:line="100" w:lineRule="exact"/>
              <w:rPr>
                <w:rFonts w:asciiTheme="majorHAnsi" w:hAnsiTheme="majorHAnsi"/>
                <w:iCs/>
                <w:sz w:val="22"/>
                <w:szCs w:val="22"/>
              </w:rPr>
            </w:pPr>
          </w:p>
          <w:p w14:paraId="2978F5C5" w14:textId="77777777" w:rsidR="00027A4F" w:rsidRPr="00BB5A00" w:rsidRDefault="00BB5A00">
            <w:pPr>
              <w:ind w:left="316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8"/>
                <w:w w:val="88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spacing w:val="-9"/>
                <w:w w:val="88"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w w:val="88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spacing w:val="11"/>
                <w:w w:val="88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88"/>
                <w:sz w:val="22"/>
                <w:szCs w:val="22"/>
              </w:rPr>
              <w:t>k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88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88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w w:val="88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pacing w:val="23"/>
                <w:w w:val="88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6"/>
                <w:w w:val="88"/>
                <w:sz w:val="22"/>
                <w:szCs w:val="22"/>
              </w:rPr>
              <w:t>J</w:t>
            </w:r>
            <w:r w:rsidRPr="00BB5A00">
              <w:rPr>
                <w:rFonts w:asciiTheme="majorHAnsi" w:eastAsia="Arial" w:hAnsiTheme="majorHAnsi" w:cs="Arial"/>
                <w:iCs/>
                <w:spacing w:val="-9"/>
                <w:w w:val="88"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w w:val="88"/>
                <w:sz w:val="22"/>
                <w:szCs w:val="22"/>
              </w:rPr>
              <w:t>.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88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2"/>
                <w:sz w:val="22"/>
                <w:szCs w:val="22"/>
              </w:rPr>
              <w:t>H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gh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0795505" w14:textId="77777777" w:rsidR="00027A4F" w:rsidRPr="00BB5A00" w:rsidRDefault="00027A4F">
            <w:pPr>
              <w:spacing w:line="100" w:lineRule="exact"/>
              <w:rPr>
                <w:rFonts w:asciiTheme="majorHAnsi" w:hAnsiTheme="majorHAnsi"/>
                <w:iCs/>
                <w:sz w:val="22"/>
                <w:szCs w:val="22"/>
              </w:rPr>
            </w:pPr>
          </w:p>
          <w:p w14:paraId="69BF5B1C" w14:textId="77777777" w:rsidR="00027A4F" w:rsidRPr="00BB5A00" w:rsidRDefault="00BB5A00">
            <w:pPr>
              <w:ind w:left="92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7"/>
                <w:w w:val="92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w w:val="84"/>
                <w:sz w:val="22"/>
                <w:szCs w:val="22"/>
              </w:rPr>
              <w:t>d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84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77"/>
                <w:sz w:val="22"/>
                <w:szCs w:val="22"/>
              </w:rPr>
              <w:t>ss</w:t>
            </w:r>
            <w:r w:rsidRPr="00BB5A00">
              <w:rPr>
                <w:rFonts w:asciiTheme="majorHAnsi" w:eastAsia="Arial" w:hAnsiTheme="majorHAnsi" w:cs="Arial"/>
                <w:iCs/>
                <w:w w:val="79"/>
                <w:sz w:val="22"/>
                <w:szCs w:val="22"/>
              </w:rPr>
              <w:t>a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14:paraId="6D172726" w14:textId="77777777" w:rsidR="00027A4F" w:rsidRPr="00BB5A00" w:rsidRDefault="00027A4F">
            <w:pPr>
              <w:spacing w:line="100" w:lineRule="exact"/>
              <w:rPr>
                <w:rFonts w:asciiTheme="majorHAnsi" w:hAnsiTheme="majorHAnsi"/>
                <w:iCs/>
                <w:sz w:val="22"/>
                <w:szCs w:val="22"/>
              </w:rPr>
            </w:pPr>
          </w:p>
          <w:p w14:paraId="2C45BED0" w14:textId="77777777" w:rsidR="00027A4F" w:rsidRPr="00BB5A00" w:rsidRDefault="00BB5A00">
            <w:pPr>
              <w:ind w:left="419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5"/>
                <w:sz w:val="22"/>
                <w:szCs w:val="22"/>
              </w:rPr>
              <w:t>1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99</w:t>
            </w:r>
            <w:r w:rsidRPr="00BB5A00">
              <w:rPr>
                <w:rFonts w:asciiTheme="majorHAnsi" w:eastAsia="Arial" w:hAnsiTheme="majorHAnsi" w:cs="Arial"/>
                <w:iCs/>
                <w:spacing w:val="-14"/>
                <w:sz w:val="22"/>
                <w:szCs w:val="22"/>
              </w:rPr>
              <w:t>9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>-</w:t>
            </w:r>
            <w:r w:rsidRPr="00BB5A00">
              <w:rPr>
                <w:rFonts w:asciiTheme="majorHAnsi" w:eastAsia="Arial" w:hAnsiTheme="majorHAnsi" w:cs="Arial"/>
                <w:iCs/>
                <w:spacing w:val="-15"/>
                <w:sz w:val="22"/>
                <w:szCs w:val="22"/>
              </w:rPr>
              <w:t>2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003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0AB5FB85" w14:textId="77777777" w:rsidR="00027A4F" w:rsidRPr="00BB5A00" w:rsidRDefault="00BB5A00">
            <w:pPr>
              <w:spacing w:before="85"/>
              <w:ind w:left="19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5"/>
                <w:sz w:val="22"/>
                <w:szCs w:val="22"/>
              </w:rPr>
              <w:t>8</w:t>
            </w:r>
            <w:r w:rsidRPr="00BB5A00">
              <w:rPr>
                <w:rFonts w:asciiTheme="majorHAnsi" w:eastAsia="Arial" w:hAnsiTheme="majorHAnsi" w:cs="Arial"/>
                <w:iCs/>
                <w:spacing w:val="7"/>
                <w:position w:val="9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position w:val="9"/>
                <w:sz w:val="22"/>
                <w:szCs w:val="22"/>
              </w:rPr>
              <w:t>h</w:t>
            </w:r>
            <w:r w:rsidRPr="00BB5A00">
              <w:rPr>
                <w:rFonts w:asciiTheme="majorHAnsi" w:eastAsia="Arial" w:hAnsiTheme="majorHAnsi" w:cs="Arial"/>
                <w:iCs/>
                <w:spacing w:val="-4"/>
                <w:position w:val="9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23"/>
                <w:w w:val="91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95"/>
                <w:sz w:val="22"/>
                <w:szCs w:val="22"/>
              </w:rPr>
              <w:t>ng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95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77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h</w:t>
            </w:r>
          </w:p>
        </w:tc>
      </w:tr>
      <w:tr w:rsidR="00027A4F" w:rsidRPr="00BB5A00" w14:paraId="666CE068" w14:textId="77777777">
        <w:trPr>
          <w:trHeight w:hRule="exact" w:val="428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57B7DAEC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435681A1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8B7CB90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14:paraId="6E09377D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2A2B0FD" w14:textId="77777777" w:rsidR="00027A4F" w:rsidRPr="00BB5A00" w:rsidRDefault="00BB5A00">
            <w:pPr>
              <w:spacing w:before="78"/>
              <w:ind w:left="19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32"/>
                <w:sz w:val="22"/>
                <w:szCs w:val="22"/>
              </w:rPr>
              <w:t>G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sz w:val="22"/>
                <w:szCs w:val="22"/>
              </w:rPr>
              <w:t>/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pacing w:val="-20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85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w w:val="85"/>
                <w:sz w:val="22"/>
                <w:szCs w:val="22"/>
              </w:rPr>
              <w:t>nd</w:t>
            </w:r>
            <w:r w:rsidRPr="00BB5A00">
              <w:rPr>
                <w:rFonts w:asciiTheme="majorHAnsi" w:eastAsia="Arial" w:hAnsiTheme="majorHAnsi" w:cs="Arial"/>
                <w:iCs/>
                <w:spacing w:val="-2"/>
                <w:w w:val="85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20"/>
                <w:w w:val="92"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7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95"/>
                <w:sz w:val="22"/>
                <w:szCs w:val="22"/>
              </w:rPr>
              <w:t>gu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95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79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r</w:t>
            </w:r>
          </w:p>
        </w:tc>
      </w:tr>
      <w:tr w:rsidR="00027A4F" w:rsidRPr="00BB5A00" w14:paraId="3C8AD55D" w14:textId="77777777">
        <w:trPr>
          <w:trHeight w:hRule="exact" w:val="436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79E9D16A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1A13D555" w14:textId="77777777" w:rsidR="00027A4F" w:rsidRPr="00BB5A00" w:rsidRDefault="00BB5A00">
            <w:pPr>
              <w:spacing w:before="86"/>
              <w:ind w:left="316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2"/>
                <w:w w:val="83"/>
                <w:sz w:val="22"/>
                <w:szCs w:val="22"/>
              </w:rPr>
              <w:t>P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7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93"/>
                <w:sz w:val="22"/>
                <w:szCs w:val="22"/>
              </w:rPr>
              <w:t>m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79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1"/>
                <w:sz w:val="22"/>
                <w:szCs w:val="22"/>
              </w:rPr>
              <w:t>H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gh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12"/>
                <w:w w:val="83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88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w w:val="94"/>
                <w:sz w:val="22"/>
                <w:szCs w:val="22"/>
              </w:rPr>
              <w:t>hool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5EBE13E" w14:textId="77777777" w:rsidR="00027A4F" w:rsidRPr="00BB5A00" w:rsidRDefault="00BB5A00">
            <w:pPr>
              <w:spacing w:before="86"/>
              <w:ind w:left="92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7"/>
                <w:w w:val="92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w w:val="84"/>
                <w:sz w:val="22"/>
                <w:szCs w:val="22"/>
              </w:rPr>
              <w:t>d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84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77"/>
                <w:sz w:val="22"/>
                <w:szCs w:val="22"/>
              </w:rPr>
              <w:t>ss</w:t>
            </w:r>
            <w:r w:rsidRPr="00BB5A00">
              <w:rPr>
                <w:rFonts w:asciiTheme="majorHAnsi" w:eastAsia="Arial" w:hAnsiTheme="majorHAnsi" w:cs="Arial"/>
                <w:iCs/>
                <w:w w:val="79"/>
                <w:sz w:val="22"/>
                <w:szCs w:val="22"/>
              </w:rPr>
              <w:t>a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14:paraId="452CC650" w14:textId="77777777" w:rsidR="00027A4F" w:rsidRPr="00BB5A00" w:rsidRDefault="00BB5A00">
            <w:pPr>
              <w:spacing w:before="86"/>
              <w:ind w:left="464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2</w:t>
            </w:r>
            <w:r w:rsidRPr="00BB5A00">
              <w:rPr>
                <w:rFonts w:asciiTheme="majorHAnsi" w:eastAsia="Arial" w:hAnsiTheme="majorHAnsi" w:cs="Arial"/>
                <w:iCs/>
                <w:spacing w:val="-15"/>
                <w:sz w:val="22"/>
                <w:szCs w:val="22"/>
              </w:rPr>
              <w:t>0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0</w:t>
            </w:r>
            <w:r w:rsidRPr="00BB5A00">
              <w:rPr>
                <w:rFonts w:asciiTheme="majorHAnsi" w:eastAsia="Arial" w:hAnsiTheme="majorHAnsi" w:cs="Arial"/>
                <w:iCs/>
                <w:spacing w:val="-14"/>
                <w:sz w:val="22"/>
                <w:szCs w:val="22"/>
              </w:rPr>
              <w:t>3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>-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2</w:t>
            </w:r>
            <w:r w:rsidRPr="00BB5A00">
              <w:rPr>
                <w:rFonts w:asciiTheme="majorHAnsi" w:eastAsia="Arial" w:hAnsiTheme="majorHAnsi" w:cs="Arial"/>
                <w:iCs/>
                <w:spacing w:val="-15"/>
                <w:sz w:val="22"/>
                <w:szCs w:val="22"/>
              </w:rPr>
              <w:t>0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04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61C0CD24" w14:textId="77777777" w:rsidR="00027A4F" w:rsidRPr="00BB5A00" w:rsidRDefault="00BB5A00">
            <w:pPr>
              <w:spacing w:before="86"/>
              <w:ind w:left="19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1"/>
                <w:w w:val="89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8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spacing w:val="-12"/>
                <w:w w:val="89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or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89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23"/>
                <w:w w:val="91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95"/>
                <w:sz w:val="22"/>
                <w:szCs w:val="22"/>
              </w:rPr>
              <w:t>ng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95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77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h</w:t>
            </w:r>
          </w:p>
        </w:tc>
      </w:tr>
      <w:tr w:rsidR="00027A4F" w:rsidRPr="00BB5A00" w14:paraId="0EBFEAE6" w14:textId="77777777">
        <w:trPr>
          <w:trHeight w:hRule="exact" w:val="428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35283138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61F5026A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F6A8AE1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14:paraId="055EA293" w14:textId="77777777" w:rsidR="00027A4F" w:rsidRPr="00BB5A00" w:rsidRDefault="00BB5A00">
            <w:pPr>
              <w:spacing w:before="86"/>
              <w:ind w:left="419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5"/>
                <w:sz w:val="22"/>
                <w:szCs w:val="22"/>
              </w:rPr>
              <w:t>2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00</w:t>
            </w:r>
            <w:r w:rsidRPr="00BB5A00">
              <w:rPr>
                <w:rFonts w:asciiTheme="majorHAnsi" w:eastAsia="Arial" w:hAnsiTheme="majorHAnsi" w:cs="Arial"/>
                <w:iCs/>
                <w:spacing w:val="-14"/>
                <w:sz w:val="22"/>
                <w:szCs w:val="22"/>
              </w:rPr>
              <w:t>4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>-</w:t>
            </w:r>
            <w:r w:rsidRPr="00BB5A00">
              <w:rPr>
                <w:rFonts w:asciiTheme="majorHAnsi" w:eastAsia="Arial" w:hAnsiTheme="majorHAnsi" w:cs="Arial"/>
                <w:iCs/>
                <w:spacing w:val="-15"/>
                <w:sz w:val="22"/>
                <w:szCs w:val="22"/>
              </w:rPr>
              <w:t>2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006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1A8F83CC" w14:textId="77777777" w:rsidR="00027A4F" w:rsidRPr="00BB5A00" w:rsidRDefault="00BB5A00">
            <w:pPr>
              <w:spacing w:before="86"/>
              <w:ind w:left="19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1"/>
                <w:w w:val="89"/>
                <w:sz w:val="22"/>
                <w:szCs w:val="22"/>
              </w:rPr>
              <w:t>P</w:t>
            </w:r>
            <w:r w:rsidRPr="00BB5A00">
              <w:rPr>
                <w:rFonts w:asciiTheme="majorHAnsi" w:eastAsia="Arial" w:hAnsiTheme="majorHAnsi" w:cs="Arial"/>
                <w:iCs/>
                <w:spacing w:val="-9"/>
                <w:w w:val="89"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8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-2"/>
                <w:w w:val="89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P</w:t>
            </w:r>
            <w:r w:rsidRPr="00BB5A00">
              <w:rPr>
                <w:rFonts w:asciiTheme="majorHAnsi" w:eastAsia="Arial" w:hAnsiTheme="majorHAnsi" w:cs="Arial"/>
                <w:iCs/>
                <w:spacing w:val="-16"/>
                <w:w w:val="89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89"/>
                <w:sz w:val="22"/>
                <w:szCs w:val="22"/>
              </w:rPr>
              <w:t>/</w:t>
            </w:r>
            <w:r w:rsidRPr="00BB5A00">
              <w:rPr>
                <w:rFonts w:asciiTheme="majorHAnsi" w:eastAsia="Arial" w:hAnsiTheme="majorHAnsi" w:cs="Arial"/>
                <w:iCs/>
                <w:spacing w:val="-12"/>
                <w:w w:val="83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oph</w:t>
            </w:r>
          </w:p>
        </w:tc>
      </w:tr>
      <w:tr w:rsidR="00027A4F" w:rsidRPr="00BB5A00" w14:paraId="7632D064" w14:textId="77777777">
        <w:trPr>
          <w:trHeight w:hRule="exact" w:val="428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73A33F76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58C67DC3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1D39142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14:paraId="3C786EA3" w14:textId="77777777" w:rsidR="00027A4F" w:rsidRPr="00BB5A00" w:rsidRDefault="00BB5A00">
            <w:pPr>
              <w:spacing w:before="78"/>
              <w:ind w:left="419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5"/>
                <w:sz w:val="22"/>
                <w:szCs w:val="22"/>
              </w:rPr>
              <w:t>2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00</w:t>
            </w:r>
            <w:r w:rsidRPr="00BB5A00">
              <w:rPr>
                <w:rFonts w:asciiTheme="majorHAnsi" w:eastAsia="Arial" w:hAnsiTheme="majorHAnsi" w:cs="Arial"/>
                <w:iCs/>
                <w:spacing w:val="-14"/>
                <w:sz w:val="22"/>
                <w:szCs w:val="22"/>
              </w:rPr>
              <w:t>6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>-</w:t>
            </w:r>
            <w:r w:rsidRPr="00BB5A00">
              <w:rPr>
                <w:rFonts w:asciiTheme="majorHAnsi" w:eastAsia="Arial" w:hAnsiTheme="majorHAnsi" w:cs="Arial"/>
                <w:iCs/>
                <w:spacing w:val="-15"/>
                <w:sz w:val="22"/>
                <w:szCs w:val="22"/>
              </w:rPr>
              <w:t>2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007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3393F00" w14:textId="77777777" w:rsidR="00027A4F" w:rsidRPr="00BB5A00" w:rsidRDefault="00BB5A00">
            <w:pPr>
              <w:spacing w:before="78"/>
              <w:ind w:left="19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1"/>
                <w:w w:val="89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8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spacing w:val="-12"/>
                <w:w w:val="89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or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89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23"/>
                <w:w w:val="91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95"/>
                <w:sz w:val="22"/>
                <w:szCs w:val="22"/>
              </w:rPr>
              <w:t>ng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95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77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h</w:t>
            </w:r>
          </w:p>
        </w:tc>
      </w:tr>
      <w:tr w:rsidR="00027A4F" w:rsidRPr="00BB5A00" w14:paraId="62B1E8EC" w14:textId="77777777">
        <w:trPr>
          <w:trHeight w:hRule="exact" w:val="435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16719407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1E488239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EB88897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14:paraId="685CF86C" w14:textId="77777777" w:rsidR="00027A4F" w:rsidRPr="00BB5A00" w:rsidRDefault="00BB5A00">
            <w:pPr>
              <w:spacing w:before="85"/>
              <w:ind w:left="419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5"/>
                <w:sz w:val="22"/>
                <w:szCs w:val="22"/>
              </w:rPr>
              <w:t>2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00</w:t>
            </w:r>
            <w:r w:rsidRPr="00BB5A00">
              <w:rPr>
                <w:rFonts w:asciiTheme="majorHAnsi" w:eastAsia="Arial" w:hAnsiTheme="majorHAnsi" w:cs="Arial"/>
                <w:iCs/>
                <w:spacing w:val="-14"/>
                <w:sz w:val="22"/>
                <w:szCs w:val="22"/>
              </w:rPr>
              <w:t>7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>-</w:t>
            </w:r>
            <w:r w:rsidRPr="00BB5A00">
              <w:rPr>
                <w:rFonts w:asciiTheme="majorHAnsi" w:eastAsia="Arial" w:hAnsiTheme="majorHAnsi" w:cs="Arial"/>
                <w:iCs/>
                <w:spacing w:val="-15"/>
                <w:sz w:val="22"/>
                <w:szCs w:val="22"/>
              </w:rPr>
              <w:t>2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011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51B332D5" w14:textId="77777777" w:rsidR="00027A4F" w:rsidRPr="00BB5A00" w:rsidRDefault="00BB5A00">
            <w:pPr>
              <w:spacing w:before="85"/>
              <w:ind w:left="19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1"/>
                <w:w w:val="89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8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spacing w:val="-12"/>
                <w:w w:val="89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or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89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23"/>
                <w:w w:val="91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95"/>
                <w:sz w:val="22"/>
                <w:szCs w:val="22"/>
              </w:rPr>
              <w:t>ng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95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77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2"/>
                <w:w w:val="89"/>
                <w:sz w:val="22"/>
                <w:szCs w:val="22"/>
              </w:rPr>
              <w:t>h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/</w:t>
            </w:r>
          </w:p>
        </w:tc>
      </w:tr>
      <w:tr w:rsidR="00027A4F" w:rsidRPr="00BB5A00" w14:paraId="66DCB79C" w14:textId="77777777">
        <w:trPr>
          <w:trHeight w:hRule="exact" w:val="428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5E4193E1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14D2F908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CA856A8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14:paraId="6111786B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64597C8" w14:textId="77777777" w:rsidR="00027A4F" w:rsidRPr="00BB5A00" w:rsidRDefault="00BB5A00">
            <w:pPr>
              <w:spacing w:before="86"/>
              <w:ind w:left="19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7"/>
                <w:sz w:val="22"/>
                <w:szCs w:val="22"/>
              </w:rPr>
              <w:t>D</w:t>
            </w:r>
            <w:r w:rsidRPr="00BB5A00">
              <w:rPr>
                <w:rFonts w:asciiTheme="majorHAnsi" w:eastAsia="Arial" w:hAnsiTheme="majorHAnsi" w:cs="Arial"/>
                <w:iCs/>
                <w:w w:val="84"/>
                <w:sz w:val="22"/>
                <w:szCs w:val="22"/>
              </w:rPr>
              <w:t>u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84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w w:val="125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-12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5"/>
                <w:w w:val="93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spacing w:val="-9"/>
                <w:w w:val="93"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93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93"/>
                <w:sz w:val="22"/>
                <w:szCs w:val="22"/>
              </w:rPr>
              <w:t>d</w:t>
            </w:r>
            <w:r w:rsidRPr="00BB5A00">
              <w:rPr>
                <w:rFonts w:asciiTheme="majorHAnsi" w:eastAsia="Arial" w:hAnsiTheme="majorHAnsi" w:cs="Arial"/>
                <w:iCs/>
                <w:spacing w:val="-12"/>
                <w:w w:val="93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93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pacing w:val="7"/>
                <w:w w:val="93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23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ng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.</w:t>
            </w:r>
          </w:p>
        </w:tc>
      </w:tr>
      <w:tr w:rsidR="00027A4F" w:rsidRPr="00BB5A00" w14:paraId="54100450" w14:textId="77777777">
        <w:trPr>
          <w:trHeight w:hRule="exact" w:val="428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3C7CC180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19181F92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D7FF63C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14:paraId="41163F9A" w14:textId="77777777" w:rsidR="00027A4F" w:rsidRPr="00BB5A00" w:rsidRDefault="00BB5A00">
            <w:pPr>
              <w:spacing w:before="78"/>
              <w:ind w:left="419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5"/>
                <w:w w:val="89"/>
                <w:sz w:val="22"/>
                <w:szCs w:val="22"/>
              </w:rPr>
              <w:t>2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01</w:t>
            </w:r>
            <w:r w:rsidRPr="00BB5A00">
              <w:rPr>
                <w:rFonts w:asciiTheme="majorHAnsi" w:eastAsia="Arial" w:hAnsiTheme="majorHAnsi" w:cs="Arial"/>
                <w:iCs/>
                <w:spacing w:val="-14"/>
                <w:w w:val="89"/>
                <w:sz w:val="22"/>
                <w:szCs w:val="22"/>
              </w:rPr>
              <w:t>1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>-</w:t>
            </w:r>
            <w:r w:rsidRPr="00BB5A00">
              <w:rPr>
                <w:rFonts w:asciiTheme="majorHAnsi" w:eastAsia="Arial" w:hAnsiTheme="majorHAnsi" w:cs="Arial"/>
                <w:iCs/>
                <w:spacing w:val="-12"/>
                <w:w w:val="83"/>
                <w:sz w:val="22"/>
                <w:szCs w:val="22"/>
              </w:rPr>
              <w:t>P</w:t>
            </w:r>
            <w:r w:rsidRPr="00BB5A00">
              <w:rPr>
                <w:rFonts w:asciiTheme="majorHAnsi" w:eastAsia="Arial" w:hAnsiTheme="majorHAnsi" w:cs="Arial"/>
                <w:iCs/>
                <w:spacing w:val="-10"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7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77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7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93"/>
                <w:sz w:val="22"/>
                <w:szCs w:val="22"/>
              </w:rPr>
              <w:t>nt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0D92CEB1" w14:textId="77777777" w:rsidR="00027A4F" w:rsidRPr="00BB5A00" w:rsidRDefault="00BB5A00">
            <w:pPr>
              <w:spacing w:before="78"/>
              <w:ind w:left="188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6"/>
                <w:w w:val="90"/>
                <w:sz w:val="22"/>
                <w:szCs w:val="22"/>
              </w:rPr>
              <w:t>J</w:t>
            </w:r>
            <w:r w:rsidRPr="00BB5A00">
              <w:rPr>
                <w:rFonts w:asciiTheme="majorHAnsi" w:eastAsia="Arial" w:hAnsiTheme="majorHAnsi" w:cs="Arial"/>
                <w:iCs/>
                <w:w w:val="90"/>
                <w:sz w:val="22"/>
                <w:szCs w:val="22"/>
              </w:rPr>
              <w:t>un</w:t>
            </w:r>
            <w:r w:rsidRPr="00BB5A00">
              <w:rPr>
                <w:rFonts w:asciiTheme="majorHAnsi" w:eastAsia="Arial" w:hAnsiTheme="majorHAnsi" w:cs="Arial"/>
                <w:iCs/>
                <w:spacing w:val="-12"/>
                <w:w w:val="90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90"/>
                <w:sz w:val="22"/>
                <w:szCs w:val="22"/>
              </w:rPr>
              <w:t>or</w:t>
            </w:r>
            <w:r w:rsidRPr="00BB5A00">
              <w:rPr>
                <w:rFonts w:asciiTheme="majorHAnsi" w:eastAsia="Arial" w:hAnsiTheme="majorHAnsi" w:cs="Arial"/>
                <w:iCs/>
                <w:spacing w:val="17"/>
                <w:w w:val="90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23"/>
                <w:w w:val="91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95"/>
                <w:sz w:val="22"/>
                <w:szCs w:val="22"/>
              </w:rPr>
              <w:t>ng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95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77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w w:val="93"/>
                <w:sz w:val="22"/>
                <w:szCs w:val="22"/>
              </w:rPr>
              <w:t>h/</w:t>
            </w:r>
          </w:p>
        </w:tc>
      </w:tr>
      <w:tr w:rsidR="00027A4F" w:rsidRPr="00BB5A00" w14:paraId="1378D4F1" w14:textId="77777777">
        <w:trPr>
          <w:trHeight w:hRule="exact" w:val="435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05824AC1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727A91D9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33A1376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14:paraId="460989C8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6F7976B" w14:textId="77777777" w:rsidR="00027A4F" w:rsidRPr="00BB5A00" w:rsidRDefault="00BB5A00">
            <w:pPr>
              <w:spacing w:before="86"/>
              <w:ind w:left="19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7"/>
                <w:sz w:val="22"/>
                <w:szCs w:val="22"/>
              </w:rPr>
              <w:t>D</w:t>
            </w:r>
            <w:r w:rsidRPr="00BB5A00">
              <w:rPr>
                <w:rFonts w:asciiTheme="majorHAnsi" w:eastAsia="Arial" w:hAnsiTheme="majorHAnsi" w:cs="Arial"/>
                <w:iCs/>
                <w:w w:val="84"/>
                <w:sz w:val="22"/>
                <w:szCs w:val="22"/>
              </w:rPr>
              <w:t>u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84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w w:val="125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-12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5"/>
                <w:w w:val="93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spacing w:val="-9"/>
                <w:w w:val="93"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93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93"/>
                <w:sz w:val="22"/>
                <w:szCs w:val="22"/>
              </w:rPr>
              <w:t>d</w:t>
            </w:r>
            <w:r w:rsidRPr="00BB5A00">
              <w:rPr>
                <w:rFonts w:asciiTheme="majorHAnsi" w:eastAsia="Arial" w:hAnsiTheme="majorHAnsi" w:cs="Arial"/>
                <w:iCs/>
                <w:spacing w:val="-12"/>
                <w:w w:val="93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93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pacing w:val="7"/>
                <w:w w:val="93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23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ng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.</w:t>
            </w:r>
          </w:p>
        </w:tc>
      </w:tr>
      <w:tr w:rsidR="00027A4F" w:rsidRPr="00BB5A00" w14:paraId="17D661CF" w14:textId="77777777">
        <w:trPr>
          <w:trHeight w:hRule="exact" w:val="428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1D8DD8C6" w14:textId="77777777" w:rsidR="00027A4F" w:rsidRPr="00BB5A00" w:rsidRDefault="00BB5A00">
            <w:pPr>
              <w:spacing w:before="86"/>
              <w:ind w:left="4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7"/>
                <w:sz w:val="22"/>
                <w:szCs w:val="22"/>
              </w:rPr>
              <w:t>U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v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8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-10"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77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y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65C1F8BF" w14:textId="77777777" w:rsidR="00027A4F" w:rsidRPr="00BB5A00" w:rsidRDefault="00BB5A00">
            <w:pPr>
              <w:spacing w:before="86"/>
              <w:ind w:left="316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7"/>
                <w:sz w:val="22"/>
                <w:szCs w:val="22"/>
              </w:rPr>
              <w:t>U</w:t>
            </w:r>
            <w:r w:rsidRPr="00BB5A00">
              <w:rPr>
                <w:rFonts w:asciiTheme="majorHAnsi" w:eastAsia="Arial" w:hAnsiTheme="majorHAnsi" w:cs="Arial"/>
                <w:iCs/>
                <w:spacing w:val="-8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pacing w:val="3"/>
                <w:w w:val="83"/>
                <w:sz w:val="22"/>
                <w:szCs w:val="22"/>
              </w:rPr>
              <w:t>P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B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D70A8E7" w14:textId="77777777" w:rsidR="00027A4F" w:rsidRPr="00BB5A00" w:rsidRDefault="00BB5A00">
            <w:pPr>
              <w:spacing w:before="86"/>
              <w:ind w:left="92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7"/>
                <w:w w:val="92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w w:val="84"/>
                <w:sz w:val="22"/>
                <w:szCs w:val="22"/>
              </w:rPr>
              <w:t>d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84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77"/>
                <w:sz w:val="22"/>
                <w:szCs w:val="22"/>
              </w:rPr>
              <w:t>ss</w:t>
            </w:r>
            <w:r w:rsidRPr="00BB5A00">
              <w:rPr>
                <w:rFonts w:asciiTheme="majorHAnsi" w:eastAsia="Arial" w:hAnsiTheme="majorHAnsi" w:cs="Arial"/>
                <w:iCs/>
                <w:w w:val="79"/>
                <w:sz w:val="22"/>
                <w:szCs w:val="22"/>
              </w:rPr>
              <w:t>a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14:paraId="460C86E0" w14:textId="77777777" w:rsidR="00027A4F" w:rsidRPr="00BB5A00" w:rsidRDefault="00BB5A00">
            <w:pPr>
              <w:spacing w:before="86"/>
              <w:ind w:left="419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5"/>
                <w:sz w:val="22"/>
                <w:szCs w:val="22"/>
              </w:rPr>
              <w:t>1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99</w:t>
            </w:r>
            <w:r w:rsidRPr="00BB5A00">
              <w:rPr>
                <w:rFonts w:asciiTheme="majorHAnsi" w:eastAsia="Arial" w:hAnsiTheme="majorHAnsi" w:cs="Arial"/>
                <w:iCs/>
                <w:spacing w:val="-14"/>
                <w:sz w:val="22"/>
                <w:szCs w:val="22"/>
              </w:rPr>
              <w:t>7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>-</w:t>
            </w:r>
            <w:r w:rsidRPr="00BB5A00">
              <w:rPr>
                <w:rFonts w:asciiTheme="majorHAnsi" w:eastAsia="Arial" w:hAnsiTheme="majorHAnsi" w:cs="Arial"/>
                <w:iCs/>
                <w:spacing w:val="-15"/>
                <w:sz w:val="22"/>
                <w:szCs w:val="22"/>
              </w:rPr>
              <w:t>98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699F1ADC" w14:textId="77777777" w:rsidR="00027A4F" w:rsidRPr="00BB5A00" w:rsidRDefault="00BB5A00">
            <w:pPr>
              <w:spacing w:before="86"/>
              <w:ind w:left="235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20"/>
                <w:w w:val="92"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7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-28"/>
                <w:w w:val="93"/>
                <w:sz w:val="22"/>
                <w:szCs w:val="22"/>
              </w:rPr>
              <w:t>m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7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15"/>
                <w:w w:val="89"/>
                <w:sz w:val="22"/>
                <w:szCs w:val="22"/>
              </w:rPr>
              <w:t>d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79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w w:val="125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3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23"/>
                <w:w w:val="91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95"/>
                <w:sz w:val="22"/>
                <w:szCs w:val="22"/>
              </w:rPr>
              <w:t>ng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95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77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h</w:t>
            </w:r>
          </w:p>
        </w:tc>
      </w:tr>
      <w:tr w:rsidR="00027A4F" w:rsidRPr="00BB5A00" w14:paraId="7A9E1439" w14:textId="77777777">
        <w:trPr>
          <w:trHeight w:hRule="exact" w:val="428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16730DA8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56DF9622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A8F87B7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14:paraId="4F5670DD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4234B204" w14:textId="77777777" w:rsidR="00027A4F" w:rsidRPr="00BB5A00" w:rsidRDefault="00BB5A00">
            <w:pPr>
              <w:spacing w:before="78"/>
              <w:ind w:left="265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6"/>
                <w:w w:val="97"/>
                <w:sz w:val="22"/>
                <w:szCs w:val="22"/>
              </w:rPr>
              <w:t>U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97"/>
                <w:sz w:val="22"/>
                <w:szCs w:val="22"/>
              </w:rPr>
              <w:t>W</w:t>
            </w:r>
            <w:r w:rsidRPr="00BB5A00">
              <w:rPr>
                <w:rFonts w:asciiTheme="majorHAnsi" w:eastAsia="Arial" w:hAnsiTheme="majorHAnsi" w:cs="Arial"/>
                <w:iCs/>
                <w:w w:val="97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spacing w:val="-14"/>
                <w:w w:val="97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8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u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or</w:t>
            </w:r>
          </w:p>
        </w:tc>
      </w:tr>
      <w:tr w:rsidR="00027A4F" w:rsidRPr="00BB5A00" w14:paraId="72D9D966" w14:textId="77777777">
        <w:trPr>
          <w:trHeight w:hRule="exact" w:val="435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1D7AC792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0A46DF12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BE85D66" w14:textId="77777777" w:rsidR="00027A4F" w:rsidRPr="00BB5A00" w:rsidRDefault="00027A4F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14:paraId="7C54042B" w14:textId="77777777" w:rsidR="00027A4F" w:rsidRPr="00BB5A00" w:rsidRDefault="00BB5A00">
            <w:pPr>
              <w:spacing w:before="86"/>
              <w:ind w:left="419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5"/>
                <w:sz w:val="22"/>
                <w:szCs w:val="22"/>
              </w:rPr>
              <w:t>1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99</w:t>
            </w:r>
            <w:r w:rsidRPr="00BB5A00">
              <w:rPr>
                <w:rFonts w:asciiTheme="majorHAnsi" w:eastAsia="Arial" w:hAnsiTheme="majorHAnsi" w:cs="Arial"/>
                <w:iCs/>
                <w:spacing w:val="-14"/>
                <w:sz w:val="22"/>
                <w:szCs w:val="22"/>
              </w:rPr>
              <w:t>8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>-</w:t>
            </w:r>
            <w:r w:rsidRPr="00BB5A00">
              <w:rPr>
                <w:rFonts w:asciiTheme="majorHAnsi" w:eastAsia="Arial" w:hAnsiTheme="majorHAnsi" w:cs="Arial"/>
                <w:iCs/>
                <w:spacing w:val="-15"/>
                <w:sz w:val="22"/>
                <w:szCs w:val="22"/>
              </w:rPr>
              <w:t>9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9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3E30D7F6" w14:textId="77777777" w:rsidR="00027A4F" w:rsidRPr="00BB5A00" w:rsidRDefault="00BB5A00">
            <w:pPr>
              <w:spacing w:before="86"/>
              <w:ind w:left="235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23"/>
                <w:w w:val="91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spacing w:val="15"/>
                <w:w w:val="89"/>
                <w:sz w:val="22"/>
                <w:szCs w:val="22"/>
              </w:rPr>
              <w:t>g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li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77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h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1</w:t>
            </w:r>
            <w:r w:rsidRPr="00BB5A00">
              <w:rPr>
                <w:rFonts w:asciiTheme="majorHAnsi" w:eastAsia="Arial" w:hAnsiTheme="majorHAnsi" w:cs="Arial"/>
                <w:iCs/>
                <w:spacing w:val="-15"/>
                <w:w w:val="89"/>
                <w:sz w:val="22"/>
                <w:szCs w:val="22"/>
              </w:rPr>
              <w:t>3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0</w:t>
            </w:r>
            <w:r w:rsidRPr="00BB5A00">
              <w:rPr>
                <w:rFonts w:asciiTheme="majorHAnsi" w:eastAsia="Arial" w:hAnsiTheme="majorHAnsi" w:cs="Arial"/>
                <w:iCs/>
                <w:spacing w:val="2"/>
                <w:w w:val="89"/>
                <w:sz w:val="22"/>
                <w:szCs w:val="22"/>
              </w:rPr>
              <w:t>1</w:t>
            </w:r>
            <w:r w:rsidRPr="00BB5A00">
              <w:rPr>
                <w:rFonts w:asciiTheme="majorHAnsi" w:eastAsia="Arial" w:hAnsiTheme="majorHAnsi" w:cs="Arial"/>
                <w:iCs/>
                <w:spacing w:val="-10"/>
                <w:sz w:val="22"/>
                <w:szCs w:val="22"/>
              </w:rPr>
              <w:t>-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13</w:t>
            </w:r>
            <w:r w:rsidRPr="00BB5A00">
              <w:rPr>
                <w:rFonts w:asciiTheme="majorHAnsi" w:eastAsia="Arial" w:hAnsiTheme="majorHAnsi" w:cs="Arial"/>
                <w:iCs/>
                <w:spacing w:val="-15"/>
                <w:w w:val="89"/>
                <w:sz w:val="22"/>
                <w:szCs w:val="22"/>
              </w:rPr>
              <w:t>0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2</w:t>
            </w:r>
          </w:p>
        </w:tc>
      </w:tr>
      <w:tr w:rsidR="00027A4F" w:rsidRPr="00BB5A00" w14:paraId="04765CFE" w14:textId="77777777">
        <w:trPr>
          <w:trHeight w:hRule="exact" w:val="423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2A760083" w14:textId="77777777" w:rsidR="00027A4F" w:rsidRPr="00BB5A00" w:rsidRDefault="00BB5A00">
            <w:pPr>
              <w:spacing w:before="86"/>
              <w:ind w:left="4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20"/>
                <w:w w:val="92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7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84"/>
                <w:sz w:val="22"/>
                <w:szCs w:val="22"/>
              </w:rPr>
              <w:t>ge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0BFE6F25" w14:textId="77777777" w:rsidR="00027A4F" w:rsidRPr="00BB5A00" w:rsidRDefault="00BB5A00">
            <w:pPr>
              <w:spacing w:before="86"/>
              <w:ind w:left="316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4"/>
                <w:w w:val="82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w w:val="82"/>
                <w:sz w:val="22"/>
                <w:szCs w:val="22"/>
              </w:rPr>
              <w:t>d</w:t>
            </w:r>
            <w:r w:rsidRPr="00BB5A00">
              <w:rPr>
                <w:rFonts w:asciiTheme="majorHAnsi" w:eastAsia="Arial" w:hAnsiTheme="majorHAnsi" w:cs="Arial"/>
                <w:iCs/>
                <w:spacing w:val="-2"/>
                <w:w w:val="82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7"/>
                <w:w w:val="82"/>
                <w:sz w:val="22"/>
                <w:szCs w:val="22"/>
              </w:rPr>
              <w:t>ss</w:t>
            </w:r>
            <w:r w:rsidRPr="00BB5A00">
              <w:rPr>
                <w:rFonts w:asciiTheme="majorHAnsi" w:eastAsia="Arial" w:hAnsiTheme="majorHAnsi" w:cs="Arial"/>
                <w:iCs/>
                <w:w w:val="82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82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20"/>
                <w:w w:val="92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7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84"/>
                <w:sz w:val="22"/>
                <w:szCs w:val="22"/>
              </w:rPr>
              <w:t>ge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AFA91D8" w14:textId="77777777" w:rsidR="00027A4F" w:rsidRPr="00BB5A00" w:rsidRDefault="00BB5A00">
            <w:pPr>
              <w:spacing w:before="86"/>
              <w:ind w:left="92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7"/>
                <w:w w:val="92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w w:val="84"/>
                <w:sz w:val="22"/>
                <w:szCs w:val="22"/>
              </w:rPr>
              <w:t>d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84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77"/>
                <w:sz w:val="22"/>
                <w:szCs w:val="22"/>
              </w:rPr>
              <w:t>ss</w:t>
            </w:r>
            <w:r w:rsidRPr="00BB5A00">
              <w:rPr>
                <w:rFonts w:asciiTheme="majorHAnsi" w:eastAsia="Arial" w:hAnsiTheme="majorHAnsi" w:cs="Arial"/>
                <w:iCs/>
                <w:w w:val="79"/>
                <w:sz w:val="22"/>
                <w:szCs w:val="22"/>
              </w:rPr>
              <w:t>a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14:paraId="39B9D62C" w14:textId="77777777" w:rsidR="00027A4F" w:rsidRPr="00BB5A00" w:rsidRDefault="00BB5A00">
            <w:pPr>
              <w:spacing w:before="86"/>
              <w:ind w:left="419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15"/>
                <w:w w:val="89"/>
                <w:sz w:val="22"/>
                <w:szCs w:val="22"/>
              </w:rPr>
              <w:t>2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00</w:t>
            </w:r>
            <w:r w:rsidRPr="00BB5A00">
              <w:rPr>
                <w:rFonts w:asciiTheme="majorHAnsi" w:eastAsia="Arial" w:hAnsiTheme="majorHAnsi" w:cs="Arial"/>
                <w:iCs/>
                <w:spacing w:val="-14"/>
                <w:w w:val="89"/>
                <w:sz w:val="22"/>
                <w:szCs w:val="22"/>
              </w:rPr>
              <w:t>6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sz w:val="22"/>
                <w:szCs w:val="22"/>
              </w:rPr>
              <w:t>-</w:t>
            </w:r>
            <w:r w:rsidRPr="00BB5A00">
              <w:rPr>
                <w:rFonts w:asciiTheme="majorHAnsi" w:eastAsia="Arial" w:hAnsiTheme="majorHAnsi" w:cs="Arial"/>
                <w:iCs/>
                <w:spacing w:val="-12"/>
                <w:w w:val="83"/>
                <w:sz w:val="22"/>
                <w:szCs w:val="22"/>
              </w:rPr>
              <w:t>P</w:t>
            </w:r>
            <w:r w:rsidRPr="00BB5A00">
              <w:rPr>
                <w:rFonts w:asciiTheme="majorHAnsi" w:eastAsia="Arial" w:hAnsiTheme="majorHAnsi" w:cs="Arial"/>
                <w:iCs/>
                <w:spacing w:val="-10"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7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77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7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93"/>
                <w:sz w:val="22"/>
                <w:szCs w:val="22"/>
              </w:rPr>
              <w:t>nt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295A337F" w14:textId="77777777" w:rsidR="00027A4F" w:rsidRPr="00BB5A00" w:rsidRDefault="00BB5A00">
            <w:pPr>
              <w:spacing w:before="86"/>
              <w:ind w:left="235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-2"/>
                <w:w w:val="96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w w:val="96"/>
                <w:sz w:val="22"/>
                <w:szCs w:val="22"/>
              </w:rPr>
              <w:t>d</w:t>
            </w:r>
            <w:r w:rsidRPr="00BB5A00">
              <w:rPr>
                <w:rFonts w:asciiTheme="majorHAnsi" w:eastAsia="Arial" w:hAnsiTheme="majorHAnsi" w:cs="Arial"/>
                <w:iCs/>
                <w:spacing w:val="-12"/>
                <w:w w:val="96"/>
                <w:sz w:val="22"/>
                <w:szCs w:val="22"/>
              </w:rPr>
              <w:t>j</w:t>
            </w:r>
            <w:r w:rsidRPr="00BB5A00">
              <w:rPr>
                <w:rFonts w:asciiTheme="majorHAnsi" w:eastAsia="Arial" w:hAnsiTheme="majorHAnsi" w:cs="Arial"/>
                <w:iCs/>
                <w:w w:val="96"/>
                <w:sz w:val="22"/>
                <w:szCs w:val="22"/>
              </w:rPr>
              <w:t>un</w:t>
            </w:r>
            <w:r w:rsidRPr="00BB5A00">
              <w:rPr>
                <w:rFonts w:asciiTheme="majorHAnsi" w:eastAsia="Arial" w:hAnsiTheme="majorHAnsi" w:cs="Arial"/>
                <w:iCs/>
                <w:spacing w:val="-3"/>
                <w:w w:val="96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w w:val="96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pacing w:val="-8"/>
                <w:w w:val="96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23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ng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.</w:t>
            </w:r>
          </w:p>
        </w:tc>
      </w:tr>
    </w:tbl>
    <w:p w14:paraId="4BDA252F" w14:textId="77777777" w:rsidR="00027A4F" w:rsidRPr="00BB5A00" w:rsidRDefault="00027A4F">
      <w:pPr>
        <w:rPr>
          <w:rFonts w:asciiTheme="majorHAnsi" w:hAnsiTheme="majorHAnsi"/>
          <w:iCs/>
          <w:sz w:val="22"/>
          <w:szCs w:val="22"/>
        </w:rPr>
        <w:sectPr w:rsidR="00027A4F" w:rsidRPr="00BB5A00">
          <w:pgSz w:w="12240" w:h="15840"/>
          <w:pgMar w:top="1380" w:right="1420" w:bottom="280" w:left="1300" w:header="720" w:footer="720" w:gutter="0"/>
          <w:cols w:space="720"/>
        </w:sectPr>
      </w:pPr>
    </w:p>
    <w:p w14:paraId="0AD15CA9" w14:textId="77777777" w:rsidR="00027A4F" w:rsidRPr="00BB5A00" w:rsidRDefault="00BB5A00">
      <w:pPr>
        <w:spacing w:before="69" w:line="300" w:lineRule="exact"/>
        <w:ind w:left="3375" w:right="3121"/>
        <w:jc w:val="center"/>
        <w:rPr>
          <w:rFonts w:asciiTheme="majorHAnsi" w:eastAsia="Arial" w:hAnsiTheme="majorHAnsi" w:cs="Arial"/>
          <w:iCs/>
          <w:sz w:val="22"/>
          <w:szCs w:val="22"/>
        </w:rPr>
      </w:pPr>
      <w:r w:rsidRPr="00BB5A00">
        <w:rPr>
          <w:rFonts w:asciiTheme="majorHAnsi" w:eastAsia="Arial" w:hAnsiTheme="majorHAnsi" w:cs="Arial"/>
          <w:b/>
          <w:iCs/>
          <w:spacing w:val="5"/>
          <w:w w:val="93"/>
          <w:position w:val="-1"/>
          <w:sz w:val="22"/>
          <w:szCs w:val="22"/>
        </w:rPr>
        <w:lastRenderedPageBreak/>
        <w:t>P</w:t>
      </w:r>
      <w:r w:rsidRPr="00BB5A00">
        <w:rPr>
          <w:rFonts w:asciiTheme="majorHAnsi" w:eastAsia="Arial" w:hAnsiTheme="majorHAnsi" w:cs="Arial"/>
          <w:b/>
          <w:iCs/>
          <w:spacing w:val="-6"/>
          <w:w w:val="101"/>
          <w:position w:val="-1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b/>
          <w:iCs/>
          <w:spacing w:val="-8"/>
          <w:w w:val="83"/>
          <w:position w:val="-1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b/>
          <w:iCs/>
          <w:spacing w:val="-5"/>
          <w:w w:val="101"/>
          <w:position w:val="-1"/>
          <w:sz w:val="22"/>
          <w:szCs w:val="22"/>
        </w:rPr>
        <w:t>f</w:t>
      </w:r>
      <w:r w:rsidRPr="00BB5A00">
        <w:rPr>
          <w:rFonts w:asciiTheme="majorHAnsi" w:eastAsia="Arial" w:hAnsiTheme="majorHAnsi" w:cs="Arial"/>
          <w:b/>
          <w:iCs/>
          <w:spacing w:val="-7"/>
          <w:w w:val="81"/>
          <w:position w:val="-1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b/>
          <w:iCs/>
          <w:spacing w:val="-6"/>
          <w:w w:val="71"/>
          <w:position w:val="-1"/>
          <w:sz w:val="22"/>
          <w:szCs w:val="22"/>
        </w:rPr>
        <w:t>ss</w:t>
      </w:r>
      <w:r w:rsidRPr="00BB5A00">
        <w:rPr>
          <w:rFonts w:asciiTheme="majorHAnsi" w:eastAsia="Arial" w:hAnsiTheme="majorHAnsi" w:cs="Arial"/>
          <w:b/>
          <w:iCs/>
          <w:spacing w:val="10"/>
          <w:w w:val="102"/>
          <w:position w:val="-1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b/>
          <w:iCs/>
          <w:spacing w:val="-8"/>
          <w:w w:val="83"/>
          <w:position w:val="-1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b/>
          <w:iCs/>
          <w:spacing w:val="6"/>
          <w:w w:val="92"/>
          <w:position w:val="-1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b/>
          <w:iCs/>
          <w:spacing w:val="-8"/>
          <w:w w:val="91"/>
          <w:position w:val="-1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b/>
          <w:iCs/>
          <w:w w:val="102"/>
          <w:position w:val="-1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b/>
          <w:iCs/>
          <w:spacing w:val="8"/>
          <w:position w:val="-1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b/>
          <w:iCs/>
          <w:spacing w:val="4"/>
          <w:w w:val="94"/>
          <w:position w:val="-1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b/>
          <w:iCs/>
          <w:spacing w:val="-5"/>
          <w:w w:val="101"/>
          <w:position w:val="-1"/>
          <w:sz w:val="22"/>
          <w:szCs w:val="22"/>
        </w:rPr>
        <w:t>f</w:t>
      </w:r>
      <w:r w:rsidRPr="00BB5A00">
        <w:rPr>
          <w:rFonts w:asciiTheme="majorHAnsi" w:eastAsia="Arial" w:hAnsiTheme="majorHAnsi" w:cs="Arial"/>
          <w:b/>
          <w:iCs/>
          <w:spacing w:val="-20"/>
          <w:w w:val="101"/>
          <w:position w:val="-1"/>
          <w:sz w:val="22"/>
          <w:szCs w:val="22"/>
        </w:rPr>
        <w:t>f</w:t>
      </w:r>
      <w:r w:rsidRPr="00BB5A00">
        <w:rPr>
          <w:rFonts w:asciiTheme="majorHAnsi" w:eastAsia="Arial" w:hAnsiTheme="majorHAnsi" w:cs="Arial"/>
          <w:b/>
          <w:iCs/>
          <w:spacing w:val="-4"/>
          <w:w w:val="102"/>
          <w:position w:val="-1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b/>
          <w:iCs/>
          <w:spacing w:val="10"/>
          <w:w w:val="102"/>
          <w:position w:val="-1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b/>
          <w:iCs/>
          <w:spacing w:val="-4"/>
          <w:w w:val="102"/>
          <w:position w:val="-1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b/>
          <w:iCs/>
          <w:spacing w:val="7"/>
          <w:w w:val="91"/>
          <w:position w:val="-1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b/>
          <w:iCs/>
          <w:spacing w:val="-19"/>
          <w:w w:val="85"/>
          <w:position w:val="-1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b/>
          <w:iCs/>
          <w:spacing w:val="10"/>
          <w:w w:val="102"/>
          <w:position w:val="-1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b/>
          <w:iCs/>
          <w:spacing w:val="-8"/>
          <w:w w:val="83"/>
          <w:position w:val="-1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b/>
          <w:iCs/>
          <w:spacing w:val="6"/>
          <w:w w:val="92"/>
          <w:position w:val="-1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b/>
          <w:iCs/>
          <w:w w:val="71"/>
          <w:position w:val="-1"/>
          <w:sz w:val="22"/>
          <w:szCs w:val="22"/>
        </w:rPr>
        <w:t>s</w:t>
      </w:r>
    </w:p>
    <w:p w14:paraId="1CDC780B" w14:textId="77777777" w:rsidR="00027A4F" w:rsidRPr="00BB5A00" w:rsidRDefault="00027A4F">
      <w:pPr>
        <w:spacing w:before="1" w:line="160" w:lineRule="exact"/>
        <w:rPr>
          <w:rFonts w:asciiTheme="majorHAnsi" w:hAnsiTheme="majorHAnsi"/>
          <w:iCs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1"/>
        <w:gridCol w:w="5165"/>
        <w:gridCol w:w="2355"/>
      </w:tblGrid>
      <w:tr w:rsidR="00027A4F" w:rsidRPr="00BB5A00" w14:paraId="5F3FDC37" w14:textId="77777777">
        <w:trPr>
          <w:trHeight w:hRule="exact" w:val="462"/>
        </w:trPr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0F5FDC2" w14:textId="77777777" w:rsidR="00027A4F" w:rsidRPr="00BB5A00" w:rsidRDefault="00BB5A00">
            <w:pPr>
              <w:spacing w:before="73"/>
              <w:ind w:left="4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8"/>
                <w:w w:val="106"/>
                <w:sz w:val="22"/>
                <w:szCs w:val="22"/>
              </w:rPr>
              <w:t>M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7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93"/>
                <w:sz w:val="22"/>
                <w:szCs w:val="22"/>
              </w:rPr>
              <w:t>m</w:t>
            </w:r>
            <w:r w:rsidRPr="00BB5A00">
              <w:rPr>
                <w:rFonts w:asciiTheme="majorHAnsi" w:eastAsia="Arial" w:hAnsiTheme="majorHAnsi" w:cs="Arial"/>
                <w:iCs/>
                <w:w w:val="84"/>
                <w:sz w:val="22"/>
                <w:szCs w:val="22"/>
              </w:rPr>
              <w:t>b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84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r</w:t>
            </w: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0814EB6C" w14:textId="77777777" w:rsidR="00027A4F" w:rsidRPr="00BB5A00" w:rsidRDefault="00BB5A00">
            <w:pPr>
              <w:spacing w:before="73"/>
              <w:ind w:left="512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3"/>
                <w:w w:val="83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92"/>
                <w:sz w:val="22"/>
                <w:szCs w:val="22"/>
              </w:rPr>
              <w:t>g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92"/>
                <w:sz w:val="22"/>
                <w:szCs w:val="22"/>
              </w:rPr>
              <w:t>m</w:t>
            </w:r>
            <w:r w:rsidRPr="00BB5A00">
              <w:rPr>
                <w:rFonts w:asciiTheme="majorHAnsi" w:eastAsia="Arial" w:hAnsiTheme="majorHAnsi" w:cs="Arial"/>
                <w:iCs/>
                <w:w w:val="79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spacing w:val="13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6"/>
                <w:w w:val="90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pacing w:val="11"/>
                <w:w w:val="90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w w:val="90"/>
                <w:sz w:val="22"/>
                <w:szCs w:val="22"/>
              </w:rPr>
              <w:t>u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90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13"/>
                <w:w w:val="90"/>
                <w:sz w:val="22"/>
                <w:szCs w:val="22"/>
              </w:rPr>
              <w:t>D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7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w w:val="79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spacing w:val="18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7"/>
                <w:w w:val="91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w w:val="95"/>
                <w:sz w:val="22"/>
                <w:szCs w:val="22"/>
              </w:rPr>
              <w:t>ng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95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77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h</w:t>
            </w:r>
            <w:r w:rsidRPr="00BB5A00">
              <w:rPr>
                <w:rFonts w:asciiTheme="majorHAnsi" w:eastAsia="Arial" w:hAnsiTheme="majorHAnsi" w:cs="Arial"/>
                <w:iCs/>
                <w:spacing w:val="2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93"/>
                <w:sz w:val="22"/>
                <w:szCs w:val="22"/>
              </w:rPr>
              <w:t>H</w:t>
            </w:r>
            <w:r w:rsidRPr="00BB5A00">
              <w:rPr>
                <w:rFonts w:asciiTheme="majorHAnsi" w:eastAsia="Arial" w:hAnsiTheme="majorHAnsi" w:cs="Arial"/>
                <w:iCs/>
                <w:w w:val="93"/>
                <w:sz w:val="22"/>
                <w:szCs w:val="22"/>
              </w:rPr>
              <w:t>onor</w:t>
            </w:r>
            <w:r w:rsidRPr="00BB5A00">
              <w:rPr>
                <w:rFonts w:asciiTheme="majorHAnsi" w:eastAsia="Arial" w:hAnsiTheme="majorHAnsi" w:cs="Arial"/>
                <w:iCs/>
                <w:spacing w:val="14"/>
                <w:w w:val="93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3"/>
                <w:w w:val="83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oc</w:t>
            </w:r>
            <w:r w:rsidRPr="00BB5A00">
              <w:rPr>
                <w:rFonts w:asciiTheme="majorHAnsi" w:eastAsia="Arial" w:hAnsiTheme="majorHAnsi" w:cs="Arial"/>
                <w:iCs/>
                <w:spacing w:val="-32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13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7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y</w:t>
            </w: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14:paraId="25984FF3" w14:textId="77777777" w:rsidR="00027A4F" w:rsidRPr="00BB5A00" w:rsidRDefault="00BB5A00">
            <w:pPr>
              <w:spacing w:before="73"/>
              <w:ind w:left="1114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3"/>
                <w:w w:val="83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1"/>
                <w:w w:val="125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89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w w:val="79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13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1997</w:t>
            </w:r>
          </w:p>
        </w:tc>
      </w:tr>
      <w:tr w:rsidR="00027A4F" w:rsidRPr="00BB5A00" w14:paraId="0176357A" w14:textId="77777777">
        <w:trPr>
          <w:trHeight w:hRule="exact" w:val="519"/>
        </w:trPr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FF01A00" w14:textId="77777777" w:rsidR="00027A4F" w:rsidRPr="00BB5A00" w:rsidRDefault="00027A4F">
            <w:pPr>
              <w:spacing w:before="8" w:line="120" w:lineRule="exact"/>
              <w:rPr>
                <w:rFonts w:asciiTheme="majorHAnsi" w:hAnsiTheme="majorHAnsi"/>
                <w:iCs/>
                <w:sz w:val="22"/>
                <w:szCs w:val="22"/>
              </w:rPr>
            </w:pPr>
          </w:p>
          <w:p w14:paraId="29223AAF" w14:textId="77777777" w:rsidR="00027A4F" w:rsidRPr="00BB5A00" w:rsidRDefault="00BB5A00">
            <w:pPr>
              <w:ind w:left="4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10"/>
                <w:w w:val="85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7"/>
                <w:w w:val="91"/>
                <w:sz w:val="22"/>
                <w:szCs w:val="22"/>
              </w:rPr>
              <w:t>po</w:t>
            </w:r>
            <w:r w:rsidRPr="00BB5A00">
              <w:rPr>
                <w:rFonts w:asciiTheme="majorHAnsi" w:eastAsia="Arial" w:hAnsiTheme="majorHAnsi" w:cs="Arial"/>
                <w:iCs/>
                <w:spacing w:val="-7"/>
                <w:w w:val="91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spacing w:val="2"/>
                <w:w w:val="79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7"/>
                <w:w w:val="91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w w:val="102"/>
                <w:sz w:val="22"/>
                <w:szCs w:val="22"/>
              </w:rPr>
              <w:t>r</w:t>
            </w: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21320665" w14:textId="77777777" w:rsidR="00027A4F" w:rsidRPr="00BB5A00" w:rsidRDefault="00027A4F">
            <w:pPr>
              <w:spacing w:before="8" w:line="120" w:lineRule="exact"/>
              <w:rPr>
                <w:rFonts w:asciiTheme="majorHAnsi" w:hAnsiTheme="majorHAnsi"/>
                <w:iCs/>
                <w:sz w:val="22"/>
                <w:szCs w:val="22"/>
              </w:rPr>
            </w:pPr>
          </w:p>
          <w:p w14:paraId="172C1AB9" w14:textId="77777777" w:rsidR="00027A4F" w:rsidRPr="00BB5A00" w:rsidRDefault="00BB5A00">
            <w:pPr>
              <w:ind w:left="512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17"/>
                <w:w w:val="102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w w:val="81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102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pacing w:val="-18"/>
                <w:w w:val="128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91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spacing w:val="-41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7"/>
                <w:w w:val="91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w w:val="81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spacing w:val="-44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w w:val="128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-39"/>
                <w:w w:val="128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15"/>
                <w:w w:val="89"/>
                <w:sz w:val="22"/>
                <w:szCs w:val="22"/>
              </w:rPr>
              <w:t>J</w:t>
            </w:r>
            <w:r w:rsidRPr="00BB5A00">
              <w:rPr>
                <w:rFonts w:asciiTheme="majorHAnsi" w:eastAsia="Arial" w:hAnsiTheme="majorHAnsi" w:cs="Arial"/>
                <w:iCs/>
                <w:w w:val="89"/>
                <w:sz w:val="22"/>
                <w:szCs w:val="22"/>
              </w:rPr>
              <w:t>r.</w:t>
            </w:r>
            <w:r w:rsidRPr="00BB5A00">
              <w:rPr>
                <w:rFonts w:asciiTheme="majorHAnsi" w:eastAsia="Arial" w:hAnsiTheme="majorHAnsi" w:cs="Arial"/>
                <w:iCs/>
                <w:spacing w:val="9"/>
                <w:w w:val="89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2"/>
                <w:w w:val="102"/>
                <w:sz w:val="22"/>
                <w:szCs w:val="22"/>
              </w:rPr>
              <w:t>H</w:t>
            </w:r>
            <w:r w:rsidRPr="00BB5A00">
              <w:rPr>
                <w:rFonts w:asciiTheme="majorHAnsi" w:eastAsia="Arial" w:hAnsiTheme="majorHAnsi" w:cs="Arial"/>
                <w:iCs/>
                <w:w w:val="91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spacing w:val="-41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7"/>
                <w:w w:val="91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w w:val="91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spacing w:val="-41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spacing w:val="-2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10"/>
                <w:w w:val="85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7"/>
                <w:w w:val="91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w w:val="90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spacing w:val="-44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18"/>
                <w:w w:val="128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81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-44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102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w w:val="102"/>
                <w:sz w:val="22"/>
                <w:szCs w:val="22"/>
              </w:rPr>
              <w:t>y</w:t>
            </w: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14:paraId="1209F05E" w14:textId="77777777" w:rsidR="00027A4F" w:rsidRPr="00BB5A00" w:rsidRDefault="00027A4F">
            <w:pPr>
              <w:spacing w:before="8" w:line="120" w:lineRule="exact"/>
              <w:rPr>
                <w:rFonts w:asciiTheme="majorHAnsi" w:hAnsiTheme="majorHAnsi"/>
                <w:iCs/>
                <w:sz w:val="22"/>
                <w:szCs w:val="22"/>
              </w:rPr>
            </w:pPr>
          </w:p>
          <w:p w14:paraId="225712BA" w14:textId="77777777" w:rsidR="00027A4F" w:rsidRPr="00BB5A00" w:rsidRDefault="00BB5A00">
            <w:pPr>
              <w:ind w:left="1114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7"/>
                <w:w w:val="91"/>
                <w:sz w:val="22"/>
                <w:szCs w:val="22"/>
              </w:rPr>
              <w:t>200</w:t>
            </w:r>
            <w:r w:rsidRPr="00BB5A00">
              <w:rPr>
                <w:rFonts w:asciiTheme="majorHAnsi" w:eastAsia="Arial" w:hAnsiTheme="majorHAnsi" w:cs="Arial"/>
                <w:iCs/>
                <w:w w:val="91"/>
                <w:sz w:val="22"/>
                <w:szCs w:val="22"/>
              </w:rPr>
              <w:t>1</w:t>
            </w:r>
            <w:r w:rsidRPr="00BB5A00">
              <w:rPr>
                <w:rFonts w:asciiTheme="majorHAnsi" w:eastAsia="Arial" w:hAnsiTheme="majorHAnsi" w:cs="Arial"/>
                <w:iCs/>
                <w:spacing w:val="13"/>
                <w:w w:val="91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-</w:t>
            </w:r>
            <w:r w:rsidRPr="00BB5A00">
              <w:rPr>
                <w:rFonts w:asciiTheme="majorHAnsi" w:eastAsia="Arial" w:hAnsiTheme="majorHAnsi" w:cs="Arial"/>
                <w:iCs/>
                <w:spacing w:val="13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91"/>
                <w:sz w:val="22"/>
                <w:szCs w:val="22"/>
              </w:rPr>
              <w:t>2003</w:t>
            </w:r>
          </w:p>
        </w:tc>
      </w:tr>
      <w:tr w:rsidR="00027A4F" w:rsidRPr="00BB5A00" w14:paraId="2421D069" w14:textId="77777777">
        <w:trPr>
          <w:trHeight w:hRule="exact" w:val="413"/>
        </w:trPr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EEE3CDF" w14:textId="77777777" w:rsidR="00027A4F" w:rsidRPr="00BB5A00" w:rsidRDefault="00027A4F">
            <w:pPr>
              <w:spacing w:before="9" w:line="100" w:lineRule="exact"/>
              <w:rPr>
                <w:rFonts w:asciiTheme="majorHAnsi" w:hAnsiTheme="majorHAnsi"/>
                <w:iCs/>
                <w:sz w:val="22"/>
                <w:szCs w:val="22"/>
              </w:rPr>
            </w:pPr>
          </w:p>
          <w:p w14:paraId="04A20FA8" w14:textId="77777777" w:rsidR="00027A4F" w:rsidRPr="00BB5A00" w:rsidRDefault="00BB5A00">
            <w:pPr>
              <w:ind w:left="4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15"/>
                <w:w w:val="93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93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spacing w:val="16"/>
                <w:w w:val="102"/>
                <w:sz w:val="22"/>
                <w:szCs w:val="22"/>
              </w:rPr>
              <w:t>-</w:t>
            </w:r>
            <w:r w:rsidRPr="00BB5A00">
              <w:rPr>
                <w:rFonts w:asciiTheme="majorHAnsi" w:eastAsia="Arial" w:hAnsiTheme="majorHAnsi" w:cs="Arial"/>
                <w:iCs/>
                <w:spacing w:val="10"/>
                <w:w w:val="85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7"/>
                <w:w w:val="91"/>
                <w:sz w:val="22"/>
                <w:szCs w:val="22"/>
              </w:rPr>
              <w:t>po</w:t>
            </w:r>
            <w:r w:rsidRPr="00BB5A00">
              <w:rPr>
                <w:rFonts w:asciiTheme="majorHAnsi" w:eastAsia="Arial" w:hAnsiTheme="majorHAnsi" w:cs="Arial"/>
                <w:iCs/>
                <w:spacing w:val="-7"/>
                <w:w w:val="91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spacing w:val="2"/>
                <w:w w:val="79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7"/>
                <w:w w:val="91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w w:val="102"/>
                <w:sz w:val="22"/>
                <w:szCs w:val="22"/>
              </w:rPr>
              <w:t>r</w:t>
            </w: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583F5A70" w14:textId="77777777" w:rsidR="00027A4F" w:rsidRPr="00BB5A00" w:rsidRDefault="00027A4F">
            <w:pPr>
              <w:spacing w:before="9" w:line="100" w:lineRule="exact"/>
              <w:rPr>
                <w:rFonts w:asciiTheme="majorHAnsi" w:hAnsiTheme="majorHAnsi"/>
                <w:iCs/>
                <w:sz w:val="22"/>
                <w:szCs w:val="22"/>
              </w:rPr>
            </w:pPr>
          </w:p>
          <w:p w14:paraId="117D57F0" w14:textId="77777777" w:rsidR="00027A4F" w:rsidRPr="00BB5A00" w:rsidRDefault="00BB5A00">
            <w:pPr>
              <w:ind w:left="512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17"/>
                <w:w w:val="102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w w:val="81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102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pacing w:val="-18"/>
                <w:w w:val="128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91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spacing w:val="-41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7"/>
                <w:w w:val="91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w w:val="81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spacing w:val="-44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w w:val="128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-25"/>
                <w:w w:val="128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2"/>
                <w:w w:val="102"/>
                <w:sz w:val="22"/>
                <w:szCs w:val="22"/>
              </w:rPr>
              <w:t>H</w:t>
            </w:r>
            <w:r w:rsidRPr="00BB5A00">
              <w:rPr>
                <w:rFonts w:asciiTheme="majorHAnsi" w:eastAsia="Arial" w:hAnsiTheme="majorHAnsi" w:cs="Arial"/>
                <w:iCs/>
                <w:w w:val="91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spacing w:val="-41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7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spacing w:val="7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spacing w:val="-25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10"/>
                <w:w w:val="85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7"/>
                <w:w w:val="91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w w:val="90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spacing w:val="-44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2"/>
                <w:w w:val="128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w w:val="81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102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w w:val="102"/>
                <w:sz w:val="22"/>
                <w:szCs w:val="22"/>
              </w:rPr>
              <w:t>y</w:t>
            </w: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14:paraId="10A35ADF" w14:textId="77777777" w:rsidR="00027A4F" w:rsidRPr="00BB5A00" w:rsidRDefault="00027A4F">
            <w:pPr>
              <w:spacing w:before="9" w:line="100" w:lineRule="exact"/>
              <w:rPr>
                <w:rFonts w:asciiTheme="majorHAnsi" w:hAnsiTheme="majorHAnsi"/>
                <w:iCs/>
                <w:sz w:val="22"/>
                <w:szCs w:val="22"/>
              </w:rPr>
            </w:pPr>
          </w:p>
          <w:p w14:paraId="65E1D7D4" w14:textId="77777777" w:rsidR="00027A4F" w:rsidRPr="00BB5A00" w:rsidRDefault="00BB5A00">
            <w:pPr>
              <w:ind w:left="1114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7"/>
                <w:w w:val="91"/>
                <w:sz w:val="22"/>
                <w:szCs w:val="22"/>
              </w:rPr>
              <w:t>200</w:t>
            </w:r>
            <w:r w:rsidRPr="00BB5A00">
              <w:rPr>
                <w:rFonts w:asciiTheme="majorHAnsi" w:eastAsia="Arial" w:hAnsiTheme="majorHAnsi" w:cs="Arial"/>
                <w:iCs/>
                <w:w w:val="91"/>
                <w:sz w:val="22"/>
                <w:szCs w:val="22"/>
              </w:rPr>
              <w:t>4</w:t>
            </w:r>
            <w:r w:rsidRPr="00BB5A00">
              <w:rPr>
                <w:rFonts w:asciiTheme="majorHAnsi" w:eastAsia="Arial" w:hAnsiTheme="majorHAnsi" w:cs="Arial"/>
                <w:iCs/>
                <w:spacing w:val="13"/>
                <w:w w:val="91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-</w:t>
            </w:r>
            <w:r w:rsidRPr="00BB5A00">
              <w:rPr>
                <w:rFonts w:asciiTheme="majorHAnsi" w:eastAsia="Arial" w:hAnsiTheme="majorHAnsi" w:cs="Arial"/>
                <w:iCs/>
                <w:spacing w:val="43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91"/>
                <w:sz w:val="22"/>
                <w:szCs w:val="22"/>
              </w:rPr>
              <w:t>2006</w:t>
            </w:r>
          </w:p>
        </w:tc>
      </w:tr>
      <w:tr w:rsidR="00027A4F" w:rsidRPr="00BB5A00" w14:paraId="2DA1618F" w14:textId="77777777">
        <w:trPr>
          <w:trHeight w:hRule="exact" w:val="370"/>
        </w:trPr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045114E" w14:textId="77777777" w:rsidR="00027A4F" w:rsidRPr="00BB5A00" w:rsidRDefault="00BB5A00">
            <w:pPr>
              <w:spacing w:before="21"/>
              <w:ind w:left="40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10"/>
                <w:w w:val="85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7"/>
                <w:w w:val="91"/>
                <w:sz w:val="22"/>
                <w:szCs w:val="22"/>
              </w:rPr>
              <w:t>po</w:t>
            </w:r>
            <w:r w:rsidRPr="00BB5A00">
              <w:rPr>
                <w:rFonts w:asciiTheme="majorHAnsi" w:eastAsia="Arial" w:hAnsiTheme="majorHAnsi" w:cs="Arial"/>
                <w:iCs/>
                <w:spacing w:val="-7"/>
                <w:w w:val="91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spacing w:val="2"/>
                <w:w w:val="79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7"/>
                <w:w w:val="91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w w:val="102"/>
                <w:sz w:val="22"/>
                <w:szCs w:val="22"/>
              </w:rPr>
              <w:t>r</w:t>
            </w: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34B5A9EA" w14:textId="77777777" w:rsidR="00027A4F" w:rsidRPr="00BB5A00" w:rsidRDefault="00BB5A00">
            <w:pPr>
              <w:spacing w:before="21"/>
              <w:ind w:left="512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17"/>
                <w:w w:val="102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w w:val="81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102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spacing w:val="-18"/>
                <w:w w:val="128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w w:val="91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spacing w:val="-41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7"/>
                <w:w w:val="91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w w:val="81"/>
                <w:sz w:val="22"/>
                <w:szCs w:val="22"/>
              </w:rPr>
              <w:t>a</w:t>
            </w:r>
            <w:r w:rsidRPr="00BB5A00">
              <w:rPr>
                <w:rFonts w:asciiTheme="majorHAnsi" w:eastAsia="Arial" w:hAnsiTheme="majorHAnsi" w:cs="Arial"/>
                <w:iCs/>
                <w:spacing w:val="-44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w w:val="128"/>
                <w:sz w:val="22"/>
                <w:szCs w:val="22"/>
              </w:rPr>
              <w:t>l</w:t>
            </w:r>
            <w:r w:rsidRPr="00BB5A00">
              <w:rPr>
                <w:rFonts w:asciiTheme="majorHAnsi" w:eastAsia="Arial" w:hAnsiTheme="majorHAnsi" w:cs="Arial"/>
                <w:iCs/>
                <w:spacing w:val="-25"/>
                <w:w w:val="128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2"/>
                <w:w w:val="102"/>
                <w:sz w:val="22"/>
                <w:szCs w:val="22"/>
              </w:rPr>
              <w:t>H</w:t>
            </w:r>
            <w:r w:rsidRPr="00BB5A00">
              <w:rPr>
                <w:rFonts w:asciiTheme="majorHAnsi" w:eastAsia="Arial" w:hAnsiTheme="majorHAnsi" w:cs="Arial"/>
                <w:iCs/>
                <w:w w:val="91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spacing w:val="-41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7"/>
                <w:sz w:val="22"/>
                <w:szCs w:val="22"/>
              </w:rPr>
              <w:t>n</w:t>
            </w:r>
            <w:r w:rsidRPr="00BB5A00">
              <w:rPr>
                <w:rFonts w:asciiTheme="majorHAnsi" w:eastAsia="Arial" w:hAnsiTheme="majorHAnsi" w:cs="Arial"/>
                <w:iCs/>
                <w:spacing w:val="7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r</w:t>
            </w:r>
            <w:r w:rsidRPr="00BB5A00">
              <w:rPr>
                <w:rFonts w:asciiTheme="majorHAnsi" w:eastAsia="Arial" w:hAnsiTheme="majorHAnsi" w:cs="Arial"/>
                <w:iCs/>
                <w:spacing w:val="-25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10"/>
                <w:w w:val="85"/>
                <w:sz w:val="22"/>
                <w:szCs w:val="22"/>
              </w:rPr>
              <w:t>S</w:t>
            </w:r>
            <w:r w:rsidRPr="00BB5A00">
              <w:rPr>
                <w:rFonts w:asciiTheme="majorHAnsi" w:eastAsia="Arial" w:hAnsiTheme="majorHAnsi" w:cs="Arial"/>
                <w:iCs/>
                <w:spacing w:val="7"/>
                <w:w w:val="91"/>
                <w:sz w:val="22"/>
                <w:szCs w:val="22"/>
              </w:rPr>
              <w:t>o</w:t>
            </w:r>
            <w:r w:rsidRPr="00BB5A00">
              <w:rPr>
                <w:rFonts w:asciiTheme="majorHAnsi" w:eastAsia="Arial" w:hAnsiTheme="majorHAnsi" w:cs="Arial"/>
                <w:iCs/>
                <w:w w:val="90"/>
                <w:sz w:val="22"/>
                <w:szCs w:val="22"/>
              </w:rPr>
              <w:t>c</w:t>
            </w:r>
            <w:r w:rsidRPr="00BB5A00">
              <w:rPr>
                <w:rFonts w:asciiTheme="majorHAnsi" w:eastAsia="Arial" w:hAnsiTheme="majorHAnsi" w:cs="Arial"/>
                <w:iCs/>
                <w:spacing w:val="-44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-2"/>
                <w:w w:val="128"/>
                <w:sz w:val="22"/>
                <w:szCs w:val="22"/>
              </w:rPr>
              <w:t>i</w:t>
            </w:r>
            <w:r w:rsidRPr="00BB5A00">
              <w:rPr>
                <w:rFonts w:asciiTheme="majorHAnsi" w:eastAsia="Arial" w:hAnsiTheme="majorHAnsi" w:cs="Arial"/>
                <w:iCs/>
                <w:spacing w:val="5"/>
                <w:w w:val="81"/>
                <w:sz w:val="22"/>
                <w:szCs w:val="22"/>
              </w:rPr>
              <w:t>e</w:t>
            </w:r>
            <w:r w:rsidRPr="00BB5A00">
              <w:rPr>
                <w:rFonts w:asciiTheme="majorHAnsi" w:eastAsia="Arial" w:hAnsiTheme="majorHAnsi" w:cs="Arial"/>
                <w:iCs/>
                <w:spacing w:val="12"/>
                <w:w w:val="102"/>
                <w:sz w:val="22"/>
                <w:szCs w:val="22"/>
              </w:rPr>
              <w:t>t</w:t>
            </w:r>
            <w:r w:rsidRPr="00BB5A00">
              <w:rPr>
                <w:rFonts w:asciiTheme="majorHAnsi" w:eastAsia="Arial" w:hAnsiTheme="majorHAnsi" w:cs="Arial"/>
                <w:iCs/>
                <w:w w:val="102"/>
                <w:sz w:val="22"/>
                <w:szCs w:val="22"/>
              </w:rPr>
              <w:t>y</w:t>
            </w: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14:paraId="384441E9" w14:textId="77777777" w:rsidR="00027A4F" w:rsidRPr="00BB5A00" w:rsidRDefault="00BB5A00">
            <w:pPr>
              <w:spacing w:before="21"/>
              <w:ind w:left="1114"/>
              <w:rPr>
                <w:rFonts w:asciiTheme="majorHAnsi" w:eastAsia="Arial" w:hAnsiTheme="majorHAnsi" w:cs="Arial"/>
                <w:iCs/>
                <w:sz w:val="22"/>
                <w:szCs w:val="22"/>
              </w:rPr>
            </w:pPr>
            <w:r w:rsidRPr="00BB5A00">
              <w:rPr>
                <w:rFonts w:asciiTheme="majorHAnsi" w:eastAsia="Arial" w:hAnsiTheme="majorHAnsi" w:cs="Arial"/>
                <w:iCs/>
                <w:spacing w:val="7"/>
                <w:w w:val="91"/>
                <w:sz w:val="22"/>
                <w:szCs w:val="22"/>
              </w:rPr>
              <w:t>200</w:t>
            </w:r>
            <w:r w:rsidRPr="00BB5A00">
              <w:rPr>
                <w:rFonts w:asciiTheme="majorHAnsi" w:eastAsia="Arial" w:hAnsiTheme="majorHAnsi" w:cs="Arial"/>
                <w:iCs/>
                <w:w w:val="91"/>
                <w:sz w:val="22"/>
                <w:szCs w:val="22"/>
              </w:rPr>
              <w:t>6</w:t>
            </w:r>
            <w:r w:rsidRPr="00BB5A00">
              <w:rPr>
                <w:rFonts w:asciiTheme="majorHAnsi" w:eastAsia="Arial" w:hAnsiTheme="majorHAnsi" w:cs="Arial"/>
                <w:iCs/>
                <w:spacing w:val="13"/>
                <w:w w:val="91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z w:val="22"/>
                <w:szCs w:val="22"/>
              </w:rPr>
              <w:t>-</w:t>
            </w:r>
            <w:r w:rsidRPr="00BB5A00">
              <w:rPr>
                <w:rFonts w:asciiTheme="majorHAnsi" w:eastAsia="Arial" w:hAnsiTheme="majorHAnsi" w:cs="Arial"/>
                <w:iCs/>
                <w:spacing w:val="13"/>
                <w:sz w:val="22"/>
                <w:szCs w:val="22"/>
              </w:rPr>
              <w:t xml:space="preserve"> </w:t>
            </w:r>
            <w:r w:rsidRPr="00BB5A00">
              <w:rPr>
                <w:rFonts w:asciiTheme="majorHAnsi" w:eastAsia="Arial" w:hAnsiTheme="majorHAnsi" w:cs="Arial"/>
                <w:iCs/>
                <w:spacing w:val="8"/>
                <w:w w:val="91"/>
                <w:sz w:val="22"/>
                <w:szCs w:val="22"/>
              </w:rPr>
              <w:t>2008</w:t>
            </w:r>
          </w:p>
        </w:tc>
      </w:tr>
    </w:tbl>
    <w:p w14:paraId="23288397" w14:textId="77777777" w:rsidR="00027A4F" w:rsidRPr="00BB5A00" w:rsidRDefault="00027A4F">
      <w:pPr>
        <w:spacing w:before="7" w:line="120" w:lineRule="exact"/>
        <w:rPr>
          <w:rFonts w:asciiTheme="majorHAnsi" w:hAnsiTheme="majorHAnsi"/>
          <w:iCs/>
          <w:sz w:val="22"/>
          <w:szCs w:val="22"/>
        </w:rPr>
      </w:pPr>
    </w:p>
    <w:p w14:paraId="644D0D1F" w14:textId="77777777" w:rsidR="00027A4F" w:rsidRPr="00BB5A00" w:rsidRDefault="00BB5A00">
      <w:pPr>
        <w:spacing w:before="28"/>
        <w:ind w:left="3356"/>
        <w:rPr>
          <w:rFonts w:asciiTheme="majorHAnsi" w:eastAsia="Arial" w:hAnsiTheme="majorHAnsi" w:cs="Arial"/>
          <w:iCs/>
          <w:sz w:val="22"/>
          <w:szCs w:val="22"/>
        </w:rPr>
      </w:pPr>
      <w:r w:rsidRPr="00BB5A00">
        <w:rPr>
          <w:rFonts w:asciiTheme="majorHAnsi" w:eastAsia="Arial" w:hAnsiTheme="majorHAnsi" w:cs="Arial"/>
          <w:b/>
          <w:iCs/>
          <w:spacing w:val="4"/>
          <w:w w:val="8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b/>
          <w:iCs/>
          <w:spacing w:val="-7"/>
          <w:w w:val="89"/>
          <w:sz w:val="22"/>
          <w:szCs w:val="22"/>
        </w:rPr>
        <w:t>dd</w:t>
      </w:r>
      <w:r w:rsidRPr="00BB5A00">
        <w:rPr>
          <w:rFonts w:asciiTheme="majorHAnsi" w:eastAsia="Arial" w:hAnsiTheme="majorHAnsi" w:cs="Arial"/>
          <w:b/>
          <w:iCs/>
          <w:spacing w:val="9"/>
          <w:w w:val="89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b/>
          <w:iCs/>
          <w:spacing w:val="-4"/>
          <w:w w:val="89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b/>
          <w:iCs/>
          <w:spacing w:val="9"/>
          <w:w w:val="89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b/>
          <w:iCs/>
          <w:spacing w:val="-20"/>
          <w:w w:val="89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b/>
          <w:iCs/>
          <w:spacing w:val="5"/>
          <w:w w:val="89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b/>
          <w:iCs/>
          <w:spacing w:val="-7"/>
          <w:w w:val="8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b/>
          <w:iCs/>
          <w:w w:val="89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b/>
          <w:iCs/>
          <w:spacing w:val="11"/>
          <w:w w:val="89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b/>
          <w:iCs/>
          <w:spacing w:val="-11"/>
          <w:w w:val="94"/>
          <w:sz w:val="22"/>
          <w:szCs w:val="22"/>
        </w:rPr>
        <w:t>Q</w:t>
      </w:r>
      <w:r w:rsidRPr="00BB5A00">
        <w:rPr>
          <w:rFonts w:asciiTheme="majorHAnsi" w:eastAsia="Arial" w:hAnsiTheme="majorHAnsi" w:cs="Arial"/>
          <w:b/>
          <w:iCs/>
          <w:spacing w:val="6"/>
          <w:w w:val="92"/>
          <w:sz w:val="22"/>
          <w:szCs w:val="22"/>
        </w:rPr>
        <w:t>u</w:t>
      </w:r>
      <w:r w:rsidRPr="00BB5A00">
        <w:rPr>
          <w:rFonts w:asciiTheme="majorHAnsi" w:eastAsia="Arial" w:hAnsiTheme="majorHAnsi" w:cs="Arial"/>
          <w:b/>
          <w:iCs/>
          <w:spacing w:val="-8"/>
          <w:w w:val="91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b/>
          <w:iCs/>
          <w:spacing w:val="-4"/>
          <w:w w:val="102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b/>
          <w:iCs/>
          <w:spacing w:val="10"/>
          <w:w w:val="102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b/>
          <w:iCs/>
          <w:spacing w:val="-5"/>
          <w:w w:val="101"/>
          <w:sz w:val="22"/>
          <w:szCs w:val="22"/>
        </w:rPr>
        <w:t>f</w:t>
      </w:r>
      <w:r w:rsidRPr="00BB5A00">
        <w:rPr>
          <w:rFonts w:asciiTheme="majorHAnsi" w:eastAsia="Arial" w:hAnsiTheme="majorHAnsi" w:cs="Arial"/>
          <w:b/>
          <w:iCs/>
          <w:spacing w:val="10"/>
          <w:w w:val="102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b/>
          <w:iCs/>
          <w:spacing w:val="-22"/>
          <w:w w:val="81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b/>
          <w:iCs/>
          <w:spacing w:val="7"/>
          <w:w w:val="91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b/>
          <w:iCs/>
          <w:spacing w:val="-4"/>
          <w:w w:val="85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b/>
          <w:iCs/>
          <w:spacing w:val="10"/>
          <w:w w:val="102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b/>
          <w:iCs/>
          <w:spacing w:val="-23"/>
          <w:w w:val="83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b/>
          <w:iCs/>
          <w:spacing w:val="6"/>
          <w:w w:val="92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b/>
          <w:iCs/>
          <w:w w:val="71"/>
          <w:sz w:val="22"/>
          <w:szCs w:val="22"/>
        </w:rPr>
        <w:t>s</w:t>
      </w:r>
    </w:p>
    <w:p w14:paraId="7AFD5339" w14:textId="77777777" w:rsidR="00027A4F" w:rsidRPr="00BB5A00" w:rsidRDefault="00027A4F">
      <w:pPr>
        <w:spacing w:before="19" w:line="220" w:lineRule="exact"/>
        <w:rPr>
          <w:rFonts w:asciiTheme="majorHAnsi" w:hAnsiTheme="majorHAnsi"/>
          <w:iCs/>
          <w:sz w:val="22"/>
          <w:szCs w:val="22"/>
        </w:rPr>
      </w:pPr>
    </w:p>
    <w:p w14:paraId="636EA04D" w14:textId="77777777" w:rsidR="00027A4F" w:rsidRPr="00BB5A00" w:rsidRDefault="00BB5A00">
      <w:pPr>
        <w:ind w:left="142"/>
        <w:rPr>
          <w:rFonts w:asciiTheme="majorHAnsi" w:eastAsia="Arial" w:hAnsiTheme="majorHAnsi" w:cs="Arial"/>
          <w:iCs/>
          <w:sz w:val="22"/>
          <w:szCs w:val="22"/>
        </w:rPr>
      </w:pPr>
      <w:r w:rsidRPr="00BB5A00">
        <w:rPr>
          <w:rFonts w:asciiTheme="majorHAnsi" w:eastAsia="Arial" w:hAnsiTheme="majorHAnsi" w:cs="Arial"/>
          <w:iCs/>
          <w:spacing w:val="-2"/>
          <w:sz w:val="22"/>
          <w:szCs w:val="22"/>
        </w:rPr>
        <w:t>G</w:t>
      </w:r>
      <w:r w:rsidRPr="00BB5A00">
        <w:rPr>
          <w:rFonts w:asciiTheme="majorHAnsi" w:eastAsia="Arial" w:hAnsiTheme="majorHAnsi" w:cs="Arial"/>
          <w:iCs/>
          <w:spacing w:val="1"/>
          <w:sz w:val="22"/>
          <w:szCs w:val="22"/>
        </w:rPr>
        <w:t>/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7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spacing w:val="5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pacing w:val="12"/>
          <w:w w:val="7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pacing w:val="15"/>
          <w:w w:val="89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pacing w:val="15"/>
          <w:w w:val="89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g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 xml:space="preserve">                                         </w:t>
      </w:r>
      <w:r w:rsidRPr="00BB5A00">
        <w:rPr>
          <w:rFonts w:asciiTheme="majorHAnsi" w:eastAsia="Arial" w:hAnsiTheme="majorHAnsi" w:cs="Arial"/>
          <w:iCs/>
          <w:spacing w:val="8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5"/>
          <w:w w:val="120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spacing w:val="-13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pacing w:val="16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w w:val="7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spacing w:val="-32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l 30</w:t>
      </w:r>
      <w:r w:rsidRPr="00BB5A00">
        <w:rPr>
          <w:rFonts w:asciiTheme="majorHAnsi" w:eastAsia="Arial" w:hAnsiTheme="majorHAnsi" w:cs="Arial"/>
          <w:iCs/>
          <w:spacing w:val="-22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w w:val="88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iCs/>
          <w:spacing w:val="-32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13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iCs/>
          <w:spacing w:val="12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k</w:t>
      </w:r>
      <w:r w:rsidRPr="00BB5A00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w w:val="93"/>
          <w:sz w:val="22"/>
          <w:szCs w:val="22"/>
        </w:rPr>
        <w:t>h</w:t>
      </w:r>
      <w:r w:rsidRPr="00BB5A00">
        <w:rPr>
          <w:rFonts w:asciiTheme="majorHAnsi" w:eastAsia="Arial" w:hAnsiTheme="majorHAnsi" w:cs="Arial"/>
          <w:iCs/>
          <w:spacing w:val="5"/>
          <w:w w:val="93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pacing w:val="8"/>
          <w:w w:val="77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spacing w:val="7"/>
          <w:w w:val="90"/>
          <w:sz w:val="22"/>
          <w:szCs w:val="22"/>
        </w:rPr>
        <w:t>.</w:t>
      </w:r>
      <w:r w:rsidRPr="00BB5A00">
        <w:rPr>
          <w:rFonts w:asciiTheme="majorHAnsi" w:eastAsia="Arial" w:hAnsiTheme="majorHAnsi" w:cs="Arial"/>
          <w:iCs/>
          <w:spacing w:val="15"/>
          <w:w w:val="89"/>
          <w:sz w:val="22"/>
          <w:szCs w:val="22"/>
        </w:rPr>
        <w:t>p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iCs/>
          <w:w w:val="84"/>
          <w:sz w:val="22"/>
          <w:szCs w:val="22"/>
        </w:rPr>
        <w:t>us</w:t>
      </w:r>
      <w:r w:rsidRPr="00BB5A00">
        <w:rPr>
          <w:rFonts w:asciiTheme="majorHAnsi" w:eastAsia="Arial" w:hAnsiTheme="majorHAnsi" w:cs="Arial"/>
          <w:iCs/>
          <w:spacing w:val="10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y</w:t>
      </w:r>
      <w:r w:rsidRPr="00BB5A00">
        <w:rPr>
          <w:rFonts w:asciiTheme="majorHAnsi" w:eastAsia="Arial" w:hAnsiTheme="majorHAnsi" w:cs="Arial"/>
          <w:iCs/>
          <w:spacing w:val="12"/>
          <w:w w:val="8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12"/>
          <w:w w:val="7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spacing w:val="5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y</w:t>
      </w:r>
      <w:r w:rsidRPr="00BB5A00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6</w:t>
      </w:r>
      <w:r w:rsidRPr="00BB5A00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h</w:t>
      </w:r>
      <w:r w:rsidRPr="00BB5A00">
        <w:rPr>
          <w:rFonts w:asciiTheme="majorHAnsi" w:eastAsia="Arial" w:hAnsiTheme="majorHAnsi" w:cs="Arial"/>
          <w:iCs/>
          <w:spacing w:val="5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.</w:t>
      </w:r>
      <w:r w:rsidRPr="00BB5A00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w w:val="85"/>
          <w:sz w:val="22"/>
          <w:szCs w:val="22"/>
        </w:rPr>
        <w:t>upd</w:t>
      </w:r>
      <w:r w:rsidRPr="00BB5A00">
        <w:rPr>
          <w:rFonts w:asciiTheme="majorHAnsi" w:eastAsia="Arial" w:hAnsiTheme="majorHAnsi" w:cs="Arial"/>
          <w:iCs/>
          <w:spacing w:val="10"/>
          <w:w w:val="85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spacing w:val="1"/>
          <w:w w:val="85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spacing w:val="10"/>
          <w:w w:val="85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w w:val="85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spacing w:val="25"/>
          <w:w w:val="85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8"/>
          <w:w w:val="77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spacing w:val="12"/>
          <w:w w:val="89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iCs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13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2000</w:t>
      </w:r>
    </w:p>
    <w:p w14:paraId="260887B6" w14:textId="77777777" w:rsidR="00027A4F" w:rsidRPr="00BB5A00" w:rsidRDefault="00027A4F">
      <w:pPr>
        <w:spacing w:before="14" w:line="240" w:lineRule="exact"/>
        <w:rPr>
          <w:rFonts w:asciiTheme="majorHAnsi" w:hAnsiTheme="majorHAnsi"/>
          <w:iCs/>
          <w:sz w:val="22"/>
          <w:szCs w:val="22"/>
        </w:rPr>
      </w:pPr>
    </w:p>
    <w:p w14:paraId="304B0D83" w14:textId="77777777" w:rsidR="00027A4F" w:rsidRPr="00BB5A00" w:rsidRDefault="00BB5A00">
      <w:pPr>
        <w:ind w:left="142"/>
        <w:rPr>
          <w:rFonts w:asciiTheme="majorHAnsi" w:eastAsia="Arial" w:hAnsiTheme="majorHAnsi" w:cs="Arial"/>
          <w:iCs/>
          <w:sz w:val="22"/>
          <w:szCs w:val="22"/>
        </w:rPr>
      </w:pPr>
      <w:r w:rsidRPr="00BB5A00">
        <w:rPr>
          <w:rFonts w:asciiTheme="majorHAnsi" w:eastAsia="Arial" w:hAnsiTheme="majorHAnsi" w:cs="Arial"/>
          <w:iCs/>
          <w:spacing w:val="12"/>
          <w:w w:val="91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w w:val="91"/>
          <w:sz w:val="22"/>
          <w:szCs w:val="22"/>
        </w:rPr>
        <w:t>dv</w:t>
      </w:r>
      <w:r w:rsidRPr="00BB5A00">
        <w:rPr>
          <w:rFonts w:asciiTheme="majorHAnsi" w:eastAsia="Arial" w:hAnsiTheme="majorHAnsi" w:cs="Arial"/>
          <w:iCs/>
          <w:spacing w:val="11"/>
          <w:w w:val="91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w w:val="91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spacing w:val="11"/>
          <w:w w:val="91"/>
          <w:sz w:val="22"/>
          <w:szCs w:val="22"/>
        </w:rPr>
        <w:t>ce</w:t>
      </w:r>
      <w:r w:rsidRPr="00BB5A00">
        <w:rPr>
          <w:rFonts w:asciiTheme="majorHAnsi" w:eastAsia="Arial" w:hAnsiTheme="majorHAnsi" w:cs="Arial"/>
          <w:iCs/>
          <w:w w:val="91"/>
          <w:sz w:val="22"/>
          <w:szCs w:val="22"/>
        </w:rPr>
        <w:t>d</w:t>
      </w:r>
      <w:r w:rsidRPr="00BB5A00">
        <w:rPr>
          <w:rFonts w:asciiTheme="majorHAnsi" w:eastAsia="Arial" w:hAnsiTheme="majorHAnsi" w:cs="Arial"/>
          <w:iCs/>
          <w:spacing w:val="-7"/>
          <w:w w:val="91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w w:val="83"/>
          <w:sz w:val="22"/>
          <w:szCs w:val="22"/>
        </w:rPr>
        <w:t>P</w:t>
      </w:r>
      <w:r w:rsidRPr="00BB5A00">
        <w:rPr>
          <w:rFonts w:asciiTheme="majorHAnsi" w:eastAsia="Arial" w:hAnsiTheme="majorHAnsi" w:cs="Arial"/>
          <w:iCs/>
          <w:spacing w:val="-40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iCs/>
          <w:spacing w:val="12"/>
          <w:w w:val="7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spacing w:val="12"/>
          <w:w w:val="88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iCs/>
          <w:spacing w:val="12"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1"/>
          <w:w w:val="93"/>
          <w:sz w:val="22"/>
          <w:szCs w:val="22"/>
        </w:rPr>
        <w:t>m</w:t>
      </w:r>
      <w:r w:rsidRPr="00BB5A00">
        <w:rPr>
          <w:rFonts w:asciiTheme="majorHAnsi" w:eastAsia="Arial" w:hAnsiTheme="majorHAnsi" w:cs="Arial"/>
          <w:iCs/>
          <w:spacing w:val="12"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w w:val="93"/>
          <w:sz w:val="22"/>
          <w:szCs w:val="22"/>
        </w:rPr>
        <w:t>nt</w:t>
      </w:r>
      <w:r w:rsidRPr="00BB5A00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7"/>
          <w:sz w:val="22"/>
          <w:szCs w:val="22"/>
        </w:rPr>
        <w:t>T</w:t>
      </w:r>
      <w:r w:rsidRPr="00BB5A00">
        <w:rPr>
          <w:rFonts w:asciiTheme="majorHAnsi" w:eastAsia="Arial" w:hAnsiTheme="majorHAnsi" w:cs="Arial"/>
          <w:iCs/>
          <w:spacing w:val="-10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spacing w:val="12"/>
          <w:w w:val="79"/>
          <w:sz w:val="22"/>
          <w:szCs w:val="22"/>
        </w:rPr>
        <w:t>a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spacing w:val="15"/>
          <w:w w:val="89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ng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 xml:space="preserve">               </w:t>
      </w:r>
      <w:r w:rsidRPr="00BB5A00">
        <w:rPr>
          <w:rFonts w:asciiTheme="majorHAnsi" w:eastAsia="Arial" w:hAnsiTheme="majorHAnsi" w:cs="Arial"/>
          <w:iCs/>
          <w:spacing w:val="22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60</w:t>
      </w:r>
      <w:r w:rsidRPr="00BB5A00">
        <w:rPr>
          <w:rFonts w:asciiTheme="majorHAnsi" w:eastAsia="Arial" w:hAnsiTheme="majorHAnsi" w:cs="Arial"/>
          <w:iCs/>
          <w:spacing w:val="8"/>
          <w:w w:val="89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12"/>
          <w:w w:val="88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l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iCs/>
          <w:spacing w:val="12"/>
          <w:w w:val="89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k</w:t>
      </w:r>
      <w:r w:rsidRPr="00BB5A00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w w:val="88"/>
          <w:sz w:val="22"/>
          <w:szCs w:val="22"/>
        </w:rPr>
        <w:t>h</w:t>
      </w:r>
      <w:r w:rsidRPr="00BB5A00">
        <w:rPr>
          <w:rFonts w:asciiTheme="majorHAnsi" w:eastAsia="Arial" w:hAnsiTheme="majorHAnsi" w:cs="Arial"/>
          <w:iCs/>
          <w:spacing w:val="13"/>
          <w:w w:val="88"/>
          <w:sz w:val="22"/>
          <w:szCs w:val="22"/>
        </w:rPr>
        <w:t>o</w:t>
      </w:r>
      <w:r w:rsidRPr="00BB5A00">
        <w:rPr>
          <w:rFonts w:asciiTheme="majorHAnsi" w:eastAsia="Arial" w:hAnsiTheme="majorHAnsi" w:cs="Arial"/>
          <w:iCs/>
          <w:w w:val="88"/>
          <w:sz w:val="22"/>
          <w:szCs w:val="22"/>
        </w:rPr>
        <w:t>u</w:t>
      </w:r>
      <w:r w:rsidRPr="00BB5A00">
        <w:rPr>
          <w:rFonts w:asciiTheme="majorHAnsi" w:eastAsia="Arial" w:hAnsiTheme="majorHAnsi" w:cs="Arial"/>
          <w:iCs/>
          <w:spacing w:val="4"/>
          <w:w w:val="88"/>
          <w:sz w:val="22"/>
          <w:szCs w:val="22"/>
        </w:rPr>
        <w:t>r</w:t>
      </w:r>
      <w:r w:rsidRPr="00BB5A00">
        <w:rPr>
          <w:rFonts w:asciiTheme="majorHAnsi" w:eastAsia="Arial" w:hAnsiTheme="majorHAnsi" w:cs="Arial"/>
          <w:iCs/>
          <w:w w:val="88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spacing w:val="19"/>
          <w:w w:val="88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pacing w:val="8"/>
          <w:w w:val="77"/>
          <w:sz w:val="22"/>
          <w:szCs w:val="22"/>
        </w:rPr>
        <w:t>s</w:t>
      </w:r>
      <w:r w:rsidRPr="00BB5A00">
        <w:rPr>
          <w:rFonts w:asciiTheme="majorHAnsi" w:eastAsia="Arial" w:hAnsiTheme="majorHAnsi" w:cs="Arial"/>
          <w:iCs/>
          <w:spacing w:val="-13"/>
          <w:w w:val="125"/>
          <w:sz w:val="22"/>
          <w:szCs w:val="22"/>
        </w:rPr>
        <w:t>i</w:t>
      </w:r>
      <w:r w:rsidRPr="00BB5A00">
        <w:rPr>
          <w:rFonts w:asciiTheme="majorHAnsi" w:eastAsia="Arial" w:hAnsiTheme="majorHAnsi" w:cs="Arial"/>
          <w:iCs/>
          <w:w w:val="89"/>
          <w:sz w:val="22"/>
          <w:szCs w:val="22"/>
        </w:rPr>
        <w:t>n</w:t>
      </w:r>
      <w:r w:rsidRPr="00BB5A00">
        <w:rPr>
          <w:rFonts w:asciiTheme="majorHAnsi" w:eastAsia="Arial" w:hAnsiTheme="majorHAnsi" w:cs="Arial"/>
          <w:iCs/>
          <w:spacing w:val="12"/>
          <w:w w:val="89"/>
          <w:sz w:val="22"/>
          <w:szCs w:val="22"/>
        </w:rPr>
        <w:t>c</w:t>
      </w:r>
      <w:r w:rsidRPr="00BB5A00">
        <w:rPr>
          <w:rFonts w:asciiTheme="majorHAnsi" w:eastAsia="Arial" w:hAnsiTheme="majorHAnsi" w:cs="Arial"/>
          <w:iCs/>
          <w:w w:val="79"/>
          <w:sz w:val="22"/>
          <w:szCs w:val="22"/>
        </w:rPr>
        <w:t>e</w:t>
      </w:r>
      <w:r w:rsidRPr="00BB5A00">
        <w:rPr>
          <w:rFonts w:asciiTheme="majorHAnsi" w:eastAsia="Arial" w:hAnsiTheme="majorHAnsi" w:cs="Arial"/>
          <w:iCs/>
          <w:spacing w:val="13"/>
          <w:sz w:val="22"/>
          <w:szCs w:val="22"/>
        </w:rPr>
        <w:t xml:space="preserve"> </w:t>
      </w:r>
      <w:r w:rsidRPr="00BB5A00">
        <w:rPr>
          <w:rFonts w:asciiTheme="majorHAnsi" w:eastAsia="Arial" w:hAnsiTheme="majorHAnsi" w:cs="Arial"/>
          <w:iCs/>
          <w:sz w:val="22"/>
          <w:szCs w:val="22"/>
        </w:rPr>
        <w:t>2001</w:t>
      </w:r>
    </w:p>
    <w:sectPr w:rsidR="00027A4F" w:rsidRPr="00BB5A00">
      <w:pgSz w:w="12240" w:h="15840"/>
      <w:pgMar w:top="1380" w:right="15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900CE8"/>
    <w:multiLevelType w:val="multilevel"/>
    <w:tmpl w:val="BDAE484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A4F"/>
    <w:rsid w:val="00027A4F"/>
    <w:rsid w:val="00BB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29935"/>
  <w15:docId w15:val="{60192D05-18E3-4059-ACFD-0A8610DA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2021-03-23T16:15:00Z</dcterms:created>
  <dcterms:modified xsi:type="dcterms:W3CDTF">2021-03-23T16:21:00Z</dcterms:modified>
</cp:coreProperties>
</file>